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58" w:rsidRPr="000A69E3" w:rsidRDefault="00053458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«</w:t>
      </w:r>
      <w:r w:rsidR="006759B6" w:rsidRPr="000A69E3">
        <w:rPr>
          <w:rFonts w:ascii="Times New Roman" w:eastAsia="Times New Roman" w:hAnsi="Times New Roman" w:cs="Times New Roman"/>
          <w:b/>
          <w:sz w:val="28"/>
          <w:szCs w:val="28"/>
        </w:rPr>
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</w:r>
      <w:r w:rsidRPr="000A69E3">
        <w:rPr>
          <w:rFonts w:ascii="Times New Roman" w:hAnsi="Times New Roman" w:cs="Times New Roman"/>
          <w:b/>
          <w:sz w:val="28"/>
          <w:szCs w:val="28"/>
        </w:rPr>
        <w:t>»</w:t>
      </w:r>
    </w:p>
    <w:p w:rsidR="00952D70" w:rsidRPr="000A69E3" w:rsidRDefault="00952D70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0B" w:rsidRPr="000A69E3" w:rsidRDefault="00A9046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1</w:t>
      </w:r>
      <w:r w:rsidR="00101A0B" w:rsidRPr="000A69E3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:rsidR="00101A0B" w:rsidRPr="000A69E3" w:rsidRDefault="00101A0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2661"/>
        <w:gridCol w:w="6803"/>
      </w:tblGrid>
      <w:tr w:rsidR="00101A0B" w:rsidRPr="000A69E3" w:rsidTr="000A69E3">
        <w:tc>
          <w:tcPr>
            <w:tcW w:w="2661" w:type="dxa"/>
          </w:tcPr>
          <w:p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3" w:type="dxa"/>
          </w:tcPr>
          <w:p w:rsidR="00101A0B" w:rsidRPr="000A69E3" w:rsidRDefault="00D42114" w:rsidP="00742C9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</w:t>
            </w:r>
            <w:r w:rsidR="00742C93" w:rsidRPr="000A69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C9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101A0B" w:rsidRPr="000A69E3" w:rsidTr="000A69E3">
        <w:tc>
          <w:tcPr>
            <w:tcW w:w="2661" w:type="dxa"/>
          </w:tcPr>
          <w:p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03" w:type="dxa"/>
            <w:shd w:val="clear" w:color="auto" w:fill="auto"/>
          </w:tcPr>
          <w:p w:rsidR="00101A0B" w:rsidRPr="000A69E3" w:rsidRDefault="00EC7FB5" w:rsidP="00E72FE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02FD3" w:rsidRPr="000A69E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803" w:type="dxa"/>
          </w:tcPr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1. «Кадровое обеспечение и повышение квалификации муниципальных служащих».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«Противодействие коррупции».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3. «Информационное и программное обеспечение органов местного самоуправления».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4. 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 «Предоставление социальных гарантий лицам, удостоенным звания «Почетный гражданин Наволокского городского поселения».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 «Обеспечение деятельности исполнительно-распорядительного органа Наволокского городского поселения».</w:t>
            </w:r>
          </w:p>
          <w:p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7. «Повышение качества и доступности предоставления государственных и муниципальных услуг».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803" w:type="dxa"/>
          </w:tcPr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Кинешемского муниципального района (далее – Администрация)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7602B3" w:rsidP="007602B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F86995" w:rsidRPr="000A69E3">
              <w:rPr>
                <w:rFonts w:ascii="Times New Roman" w:hAnsi="Times New Roman" w:cs="Times New Roman"/>
                <w:sz w:val="28"/>
                <w:szCs w:val="28"/>
              </w:rPr>
              <w:t>сполнител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803" w:type="dxa"/>
          </w:tcPr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7602B3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803" w:type="dxa"/>
          </w:tcPr>
          <w:p w:rsidR="00F86995" w:rsidRPr="000A69E3" w:rsidRDefault="007602B3" w:rsidP="00FE3AC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Цели  Программы</w:t>
            </w:r>
          </w:p>
        </w:tc>
        <w:tc>
          <w:tcPr>
            <w:tcW w:w="6803" w:type="dxa"/>
          </w:tcPr>
          <w:p w:rsidR="00F86995" w:rsidRPr="000A69E3" w:rsidRDefault="00F86995" w:rsidP="00096446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эффективности 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деятельности Администрации.</w:t>
            </w:r>
          </w:p>
          <w:p w:rsidR="00F86995" w:rsidRPr="000A69E3" w:rsidRDefault="00F86995" w:rsidP="007943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Повышение качества и доступности муниципальных услуг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5FA4" w:rsidRPr="000A69E3" w:rsidTr="000A69E3">
        <w:tc>
          <w:tcPr>
            <w:tcW w:w="2661" w:type="dxa"/>
          </w:tcPr>
          <w:p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803" w:type="dxa"/>
          </w:tcPr>
          <w:p w:rsidR="00915FA4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763E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обучение.</w:t>
            </w:r>
          </w:p>
          <w:p w:rsidR="000763E3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мониторингов общественного мнения по вопросам проявления коррупции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E21062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Обеспеченность сотрудников информационно-телекоммуникационным оборудованием и услугами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лиц, замещавших должности муниципальной службы в органах местного самоуправления Наволокского городского поселения и лиц,</w:t>
            </w:r>
            <w:r w:rsidR="004079B5" w:rsidRPr="000A6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079B5" w:rsidRPr="000A69E3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 должности Наволокского городского поселения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, которым назначена муниципальная пенсия за выслугу лет (на конец года)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079B5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лиц, имеющих звание «Почетный гражданин Наволокского городского поселения».</w:t>
            </w:r>
          </w:p>
          <w:p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407F01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Полнота обеспечения деятельности Администрации Наволокского городского поселения</w:t>
            </w:r>
            <w:r w:rsidR="00BC08B7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7. Количество МФЦ, </w:t>
            </w:r>
            <w:proofErr w:type="gramStart"/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созданных</w:t>
            </w:r>
            <w:proofErr w:type="gramEnd"/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Наволокского городского поселения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6995" w:rsidRPr="000A69E3" w:rsidTr="000A69E3">
        <w:tc>
          <w:tcPr>
            <w:tcW w:w="2661" w:type="dxa"/>
          </w:tcPr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803" w:type="dxa"/>
          </w:tcPr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1012700,00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10041768,00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2017 год – 10109258,00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2018 год – 11619535,00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2019 год – 11945255,00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508,22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13597579,35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14389365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69E3" w:rsidRDefault="000A69E3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4149493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2FE2" w:rsidRPr="00E72FE2" w:rsidRDefault="00E72FE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14149508,15 руб.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0,00 руб.;</w:t>
            </w:r>
          </w:p>
          <w:p w:rsidR="007A6F32" w:rsidRPr="000A69E3" w:rsidRDefault="00CC52F0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2016 год – 5717</w:t>
            </w:r>
            <w:r w:rsidR="007A6F32"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33361,00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4377,00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2861,65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30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3060,75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020A" w:rsidRPr="00F857E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0D2F" w:rsidRPr="00F857EA" w:rsidRDefault="00230D2F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2FE2" w:rsidRPr="00E72FE2" w:rsidRDefault="00E72FE2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</w:p>
          <w:p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1012700,00 руб.;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2016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10036051,00</w:t>
            </w: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34D60" w:rsidRPr="000A69E3">
              <w:rPr>
                <w:rFonts w:ascii="Times New Roman" w:hAnsi="Times New Roman" w:cs="Times New Roman"/>
                <w:sz w:val="28"/>
                <w:szCs w:val="28"/>
              </w:rPr>
              <w:t>10109258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</w:rPr>
              <w:t>11586174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</w:t>
            </w:r>
            <w:r w:rsidR="00124E2A" w:rsidRPr="000A69E3">
              <w:rPr>
                <w:rFonts w:ascii="Times New Roman" w:hAnsi="Times New Roman" w:cs="Times New Roman"/>
                <w:sz w:val="28"/>
                <w:szCs w:val="28"/>
              </w:rPr>
              <w:t>11940878,00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12497646,57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D44F7F" w:rsidRPr="000A69E3" w:rsidRDefault="00D44F7F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95A15">
              <w:rPr>
                <w:rFonts w:ascii="Times New Roman" w:hAnsi="Times New Roman" w:cs="Times New Roman"/>
                <w:sz w:val="28"/>
                <w:szCs w:val="28"/>
              </w:rPr>
              <w:t>13594518,60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F02FD3" w:rsidRDefault="001F05FC" w:rsidP="00777DC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4F7F" w:rsidRPr="000A69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4389365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5841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41DF" w:rsidRDefault="00A95A15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14149493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72FE2" w:rsidRPr="00E72FE2" w:rsidRDefault="00E72FE2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14149508,15 руб.</w:t>
            </w:r>
          </w:p>
        </w:tc>
      </w:tr>
      <w:tr w:rsidR="00915FA4" w:rsidRPr="000A69E3" w:rsidTr="000A69E3">
        <w:tc>
          <w:tcPr>
            <w:tcW w:w="2661" w:type="dxa"/>
          </w:tcPr>
          <w:p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3" w:type="dxa"/>
          </w:tcPr>
          <w:p w:rsidR="00915FA4" w:rsidRPr="000A69E3" w:rsidRDefault="00A9046B" w:rsidP="00A9046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Программы позволит обеспечить стабильное функционирование системы органов местного самоуправления Наволокского городского поселения, их информационную открытость, усовершенствовать систему стратегического, тактического и оперативного управления поселением</w:t>
            </w:r>
          </w:p>
        </w:tc>
      </w:tr>
    </w:tbl>
    <w:p w:rsidR="00385CEE" w:rsidRPr="000A69E3" w:rsidRDefault="00385CEE" w:rsidP="00096446">
      <w:pPr>
        <w:pStyle w:val="Heading3"/>
        <w:widowControl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85CEE" w:rsidRPr="000A69E3" w:rsidSect="0043379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CDB" w:rsidRDefault="001D1CDB" w:rsidP="00433795">
      <w:pPr>
        <w:spacing w:after="0" w:line="240" w:lineRule="auto"/>
      </w:pPr>
      <w:r>
        <w:separator/>
      </w:r>
    </w:p>
  </w:endnote>
  <w:endnote w:type="continuationSeparator" w:id="1">
    <w:p w:rsidR="001D1CDB" w:rsidRDefault="001D1CDB" w:rsidP="0043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CDB" w:rsidRDefault="001D1CDB" w:rsidP="00433795">
      <w:pPr>
        <w:spacing w:after="0" w:line="240" w:lineRule="auto"/>
      </w:pPr>
      <w:r>
        <w:separator/>
      </w:r>
    </w:p>
  </w:footnote>
  <w:footnote w:type="continuationSeparator" w:id="1">
    <w:p w:rsidR="001D1CDB" w:rsidRDefault="001D1CDB" w:rsidP="0043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576214C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8FD130C"/>
    <w:multiLevelType w:val="multilevel"/>
    <w:tmpl w:val="B306A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CD0345C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B9323F"/>
    <w:multiLevelType w:val="hybridMultilevel"/>
    <w:tmpl w:val="8DC8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E13B2"/>
    <w:multiLevelType w:val="hybridMultilevel"/>
    <w:tmpl w:val="067C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F2BAA"/>
    <w:multiLevelType w:val="hybridMultilevel"/>
    <w:tmpl w:val="2CF40FAA"/>
    <w:lvl w:ilvl="0" w:tplc="7BB68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BA557F"/>
    <w:multiLevelType w:val="hybridMultilevel"/>
    <w:tmpl w:val="EFB6C85E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C23DD4"/>
    <w:multiLevelType w:val="multilevel"/>
    <w:tmpl w:val="508A4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C5203A9"/>
    <w:multiLevelType w:val="hybridMultilevel"/>
    <w:tmpl w:val="B1E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CE0963"/>
    <w:multiLevelType w:val="hybridMultilevel"/>
    <w:tmpl w:val="7F70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E76E2"/>
    <w:multiLevelType w:val="hybridMultilevel"/>
    <w:tmpl w:val="2B8C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360532"/>
    <w:multiLevelType w:val="hybridMultilevel"/>
    <w:tmpl w:val="54049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12731"/>
    <w:multiLevelType w:val="hybridMultilevel"/>
    <w:tmpl w:val="0A5CB272"/>
    <w:lvl w:ilvl="0" w:tplc="6F52289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9446D"/>
    <w:multiLevelType w:val="hybridMultilevel"/>
    <w:tmpl w:val="A2C882C2"/>
    <w:lvl w:ilvl="0" w:tplc="60923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0E3958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3D028A"/>
    <w:multiLevelType w:val="multilevel"/>
    <w:tmpl w:val="0E4824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26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220663F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4F0824"/>
    <w:multiLevelType w:val="hybridMultilevel"/>
    <w:tmpl w:val="C0D8BAEC"/>
    <w:lvl w:ilvl="0" w:tplc="1F7EA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4378C6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nsid w:val="7C4D6E6D"/>
    <w:multiLevelType w:val="hybridMultilevel"/>
    <w:tmpl w:val="FBB8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7"/>
  </w:num>
  <w:num w:numId="8">
    <w:abstractNumId w:val="10"/>
  </w:num>
  <w:num w:numId="9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1"/>
  </w:num>
  <w:num w:numId="12">
    <w:abstractNumId w:val="30"/>
  </w:num>
  <w:num w:numId="13">
    <w:abstractNumId w:val="6"/>
  </w:num>
  <w:num w:numId="14">
    <w:abstractNumId w:val="24"/>
  </w:num>
  <w:num w:numId="15">
    <w:abstractNumId w:val="23"/>
  </w:num>
  <w:num w:numId="16">
    <w:abstractNumId w:val="14"/>
  </w:num>
  <w:num w:numId="17">
    <w:abstractNumId w:val="16"/>
  </w:num>
  <w:num w:numId="18">
    <w:abstractNumId w:val="18"/>
  </w:num>
  <w:num w:numId="19">
    <w:abstractNumId w:val="29"/>
  </w:num>
  <w:num w:numId="20">
    <w:abstractNumId w:val="9"/>
  </w:num>
  <w:num w:numId="21">
    <w:abstractNumId w:val="19"/>
  </w:num>
  <w:num w:numId="22">
    <w:abstractNumId w:val="7"/>
  </w:num>
  <w:num w:numId="23">
    <w:abstractNumId w:val="32"/>
  </w:num>
  <w:num w:numId="24">
    <w:abstractNumId w:val="22"/>
  </w:num>
  <w:num w:numId="25">
    <w:abstractNumId w:val="13"/>
  </w:num>
  <w:num w:numId="26">
    <w:abstractNumId w:val="12"/>
  </w:num>
  <w:num w:numId="27">
    <w:abstractNumId w:val="20"/>
  </w:num>
  <w:num w:numId="28">
    <w:abstractNumId w:val="21"/>
  </w:num>
  <w:num w:numId="29">
    <w:abstractNumId w:val="28"/>
  </w:num>
  <w:num w:numId="30">
    <w:abstractNumId w:val="31"/>
  </w:num>
  <w:num w:numId="31">
    <w:abstractNumId w:val="8"/>
  </w:num>
  <w:num w:numId="32">
    <w:abstractNumId w:val="15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EE"/>
    <w:rsid w:val="000000E7"/>
    <w:rsid w:val="00000465"/>
    <w:rsid w:val="00000654"/>
    <w:rsid w:val="000006B2"/>
    <w:rsid w:val="000009C5"/>
    <w:rsid w:val="00000B7A"/>
    <w:rsid w:val="00001197"/>
    <w:rsid w:val="0000166C"/>
    <w:rsid w:val="00001ADD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215"/>
    <w:rsid w:val="0000445D"/>
    <w:rsid w:val="00004496"/>
    <w:rsid w:val="00005E33"/>
    <w:rsid w:val="00005ED7"/>
    <w:rsid w:val="000060DB"/>
    <w:rsid w:val="0000614B"/>
    <w:rsid w:val="0000667F"/>
    <w:rsid w:val="00006771"/>
    <w:rsid w:val="00006780"/>
    <w:rsid w:val="00006CAA"/>
    <w:rsid w:val="000075A6"/>
    <w:rsid w:val="00007628"/>
    <w:rsid w:val="00007FCB"/>
    <w:rsid w:val="0001060C"/>
    <w:rsid w:val="0001083B"/>
    <w:rsid w:val="00010C78"/>
    <w:rsid w:val="00010FA0"/>
    <w:rsid w:val="00011960"/>
    <w:rsid w:val="000137A8"/>
    <w:rsid w:val="00013A79"/>
    <w:rsid w:val="00013ED5"/>
    <w:rsid w:val="00014772"/>
    <w:rsid w:val="00014E44"/>
    <w:rsid w:val="00015B09"/>
    <w:rsid w:val="00016D04"/>
    <w:rsid w:val="0001735B"/>
    <w:rsid w:val="00017C45"/>
    <w:rsid w:val="000202CF"/>
    <w:rsid w:val="000203EF"/>
    <w:rsid w:val="000221A9"/>
    <w:rsid w:val="000229F7"/>
    <w:rsid w:val="00022BEF"/>
    <w:rsid w:val="0002313F"/>
    <w:rsid w:val="0002327D"/>
    <w:rsid w:val="00023E95"/>
    <w:rsid w:val="00023EC2"/>
    <w:rsid w:val="0002455E"/>
    <w:rsid w:val="000246F6"/>
    <w:rsid w:val="00024906"/>
    <w:rsid w:val="00024CB1"/>
    <w:rsid w:val="00024EE6"/>
    <w:rsid w:val="0002522D"/>
    <w:rsid w:val="0002586F"/>
    <w:rsid w:val="00025FAA"/>
    <w:rsid w:val="00026B27"/>
    <w:rsid w:val="00026DE5"/>
    <w:rsid w:val="00027FD9"/>
    <w:rsid w:val="00030A39"/>
    <w:rsid w:val="000316E7"/>
    <w:rsid w:val="00032192"/>
    <w:rsid w:val="00032DA4"/>
    <w:rsid w:val="0003315F"/>
    <w:rsid w:val="00033589"/>
    <w:rsid w:val="00033CBD"/>
    <w:rsid w:val="00034117"/>
    <w:rsid w:val="00034599"/>
    <w:rsid w:val="00035058"/>
    <w:rsid w:val="00035098"/>
    <w:rsid w:val="000355B9"/>
    <w:rsid w:val="0003561C"/>
    <w:rsid w:val="0003563E"/>
    <w:rsid w:val="00035C93"/>
    <w:rsid w:val="00035F2A"/>
    <w:rsid w:val="00036B56"/>
    <w:rsid w:val="000371FA"/>
    <w:rsid w:val="00037349"/>
    <w:rsid w:val="000403E5"/>
    <w:rsid w:val="00040834"/>
    <w:rsid w:val="00040907"/>
    <w:rsid w:val="000409F3"/>
    <w:rsid w:val="00040B42"/>
    <w:rsid w:val="00040B6F"/>
    <w:rsid w:val="00040CE7"/>
    <w:rsid w:val="00041379"/>
    <w:rsid w:val="00041ABC"/>
    <w:rsid w:val="00041BFF"/>
    <w:rsid w:val="00042005"/>
    <w:rsid w:val="0004247D"/>
    <w:rsid w:val="00042710"/>
    <w:rsid w:val="00042937"/>
    <w:rsid w:val="00042C27"/>
    <w:rsid w:val="00043292"/>
    <w:rsid w:val="0004333C"/>
    <w:rsid w:val="000438B7"/>
    <w:rsid w:val="00043B9D"/>
    <w:rsid w:val="000449C8"/>
    <w:rsid w:val="000458C4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458"/>
    <w:rsid w:val="00053C3C"/>
    <w:rsid w:val="00054212"/>
    <w:rsid w:val="00054505"/>
    <w:rsid w:val="00054960"/>
    <w:rsid w:val="00054AEE"/>
    <w:rsid w:val="00055430"/>
    <w:rsid w:val="000554D8"/>
    <w:rsid w:val="00055694"/>
    <w:rsid w:val="00055956"/>
    <w:rsid w:val="00055C32"/>
    <w:rsid w:val="00055DF1"/>
    <w:rsid w:val="00056238"/>
    <w:rsid w:val="000562E4"/>
    <w:rsid w:val="000563E4"/>
    <w:rsid w:val="00056764"/>
    <w:rsid w:val="00056AB8"/>
    <w:rsid w:val="0005758C"/>
    <w:rsid w:val="00057972"/>
    <w:rsid w:val="00060159"/>
    <w:rsid w:val="00060459"/>
    <w:rsid w:val="000607B9"/>
    <w:rsid w:val="00060A56"/>
    <w:rsid w:val="00060D57"/>
    <w:rsid w:val="00061C66"/>
    <w:rsid w:val="00062506"/>
    <w:rsid w:val="000626D3"/>
    <w:rsid w:val="000627BF"/>
    <w:rsid w:val="0006313C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073"/>
    <w:rsid w:val="00067919"/>
    <w:rsid w:val="00067DB7"/>
    <w:rsid w:val="00070AEB"/>
    <w:rsid w:val="000712AA"/>
    <w:rsid w:val="00071606"/>
    <w:rsid w:val="000719DC"/>
    <w:rsid w:val="00071A4E"/>
    <w:rsid w:val="00071BC6"/>
    <w:rsid w:val="00072405"/>
    <w:rsid w:val="00072A50"/>
    <w:rsid w:val="00072D68"/>
    <w:rsid w:val="00072F6B"/>
    <w:rsid w:val="000730FE"/>
    <w:rsid w:val="00073184"/>
    <w:rsid w:val="00073365"/>
    <w:rsid w:val="0007562E"/>
    <w:rsid w:val="00075E15"/>
    <w:rsid w:val="00075E1C"/>
    <w:rsid w:val="000763E3"/>
    <w:rsid w:val="000765F5"/>
    <w:rsid w:val="00076C18"/>
    <w:rsid w:val="00076FBE"/>
    <w:rsid w:val="00076FE4"/>
    <w:rsid w:val="00080B99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C2"/>
    <w:rsid w:val="000841F1"/>
    <w:rsid w:val="00084459"/>
    <w:rsid w:val="000844EA"/>
    <w:rsid w:val="0008484B"/>
    <w:rsid w:val="00084860"/>
    <w:rsid w:val="0008544A"/>
    <w:rsid w:val="0008579F"/>
    <w:rsid w:val="00087089"/>
    <w:rsid w:val="00087335"/>
    <w:rsid w:val="0008774F"/>
    <w:rsid w:val="0008786C"/>
    <w:rsid w:val="00087939"/>
    <w:rsid w:val="00087BCB"/>
    <w:rsid w:val="00087CB3"/>
    <w:rsid w:val="00087DF5"/>
    <w:rsid w:val="0009005D"/>
    <w:rsid w:val="0009028E"/>
    <w:rsid w:val="000903C9"/>
    <w:rsid w:val="000903E9"/>
    <w:rsid w:val="00090A6D"/>
    <w:rsid w:val="00090AEF"/>
    <w:rsid w:val="00090C15"/>
    <w:rsid w:val="00090CA6"/>
    <w:rsid w:val="00091576"/>
    <w:rsid w:val="00091A7D"/>
    <w:rsid w:val="00091A82"/>
    <w:rsid w:val="00091A8B"/>
    <w:rsid w:val="00091B1B"/>
    <w:rsid w:val="00091BC3"/>
    <w:rsid w:val="00092392"/>
    <w:rsid w:val="00092ABA"/>
    <w:rsid w:val="00093620"/>
    <w:rsid w:val="00093FB3"/>
    <w:rsid w:val="000953B1"/>
    <w:rsid w:val="00095DC9"/>
    <w:rsid w:val="00095E15"/>
    <w:rsid w:val="00095FDA"/>
    <w:rsid w:val="00096446"/>
    <w:rsid w:val="00096B3F"/>
    <w:rsid w:val="0009733D"/>
    <w:rsid w:val="00097B8C"/>
    <w:rsid w:val="00097E36"/>
    <w:rsid w:val="000A0937"/>
    <w:rsid w:val="000A1588"/>
    <w:rsid w:val="000A194B"/>
    <w:rsid w:val="000A24F1"/>
    <w:rsid w:val="000A2567"/>
    <w:rsid w:val="000A2D84"/>
    <w:rsid w:val="000A3143"/>
    <w:rsid w:val="000A3C84"/>
    <w:rsid w:val="000A459A"/>
    <w:rsid w:val="000A57BC"/>
    <w:rsid w:val="000A6107"/>
    <w:rsid w:val="000A618B"/>
    <w:rsid w:val="000A658E"/>
    <w:rsid w:val="000A659F"/>
    <w:rsid w:val="000A6631"/>
    <w:rsid w:val="000A69E3"/>
    <w:rsid w:val="000A73FA"/>
    <w:rsid w:val="000A772D"/>
    <w:rsid w:val="000A787F"/>
    <w:rsid w:val="000A7E0C"/>
    <w:rsid w:val="000A7E36"/>
    <w:rsid w:val="000B0213"/>
    <w:rsid w:val="000B0306"/>
    <w:rsid w:val="000B0427"/>
    <w:rsid w:val="000B05DB"/>
    <w:rsid w:val="000B0C66"/>
    <w:rsid w:val="000B1ECA"/>
    <w:rsid w:val="000B2DB5"/>
    <w:rsid w:val="000B388A"/>
    <w:rsid w:val="000B3DDE"/>
    <w:rsid w:val="000B3F7E"/>
    <w:rsid w:val="000B4034"/>
    <w:rsid w:val="000B4090"/>
    <w:rsid w:val="000B4CD6"/>
    <w:rsid w:val="000B4FC9"/>
    <w:rsid w:val="000B5298"/>
    <w:rsid w:val="000B548C"/>
    <w:rsid w:val="000B5A20"/>
    <w:rsid w:val="000B5DC6"/>
    <w:rsid w:val="000B6124"/>
    <w:rsid w:val="000B63D8"/>
    <w:rsid w:val="000C02BB"/>
    <w:rsid w:val="000C09C2"/>
    <w:rsid w:val="000C0F94"/>
    <w:rsid w:val="000C2095"/>
    <w:rsid w:val="000C2B23"/>
    <w:rsid w:val="000C2C4E"/>
    <w:rsid w:val="000C2C9F"/>
    <w:rsid w:val="000C3048"/>
    <w:rsid w:val="000C3277"/>
    <w:rsid w:val="000C34CC"/>
    <w:rsid w:val="000C372B"/>
    <w:rsid w:val="000C3D76"/>
    <w:rsid w:val="000C3F14"/>
    <w:rsid w:val="000C450C"/>
    <w:rsid w:val="000C4703"/>
    <w:rsid w:val="000C4BAF"/>
    <w:rsid w:val="000C5259"/>
    <w:rsid w:val="000C5749"/>
    <w:rsid w:val="000C5CA1"/>
    <w:rsid w:val="000C6490"/>
    <w:rsid w:val="000C720A"/>
    <w:rsid w:val="000C7BF2"/>
    <w:rsid w:val="000C7F62"/>
    <w:rsid w:val="000C7F65"/>
    <w:rsid w:val="000D026B"/>
    <w:rsid w:val="000D02FE"/>
    <w:rsid w:val="000D0DD3"/>
    <w:rsid w:val="000D1667"/>
    <w:rsid w:val="000D1D21"/>
    <w:rsid w:val="000D1D26"/>
    <w:rsid w:val="000D25C8"/>
    <w:rsid w:val="000D296B"/>
    <w:rsid w:val="000D2E27"/>
    <w:rsid w:val="000D34F1"/>
    <w:rsid w:val="000D3913"/>
    <w:rsid w:val="000D3B4A"/>
    <w:rsid w:val="000D3D66"/>
    <w:rsid w:val="000D3F1E"/>
    <w:rsid w:val="000D4B26"/>
    <w:rsid w:val="000D505C"/>
    <w:rsid w:val="000D5ADC"/>
    <w:rsid w:val="000D5D22"/>
    <w:rsid w:val="000D6F14"/>
    <w:rsid w:val="000E0B7C"/>
    <w:rsid w:val="000E0BBA"/>
    <w:rsid w:val="000E0C01"/>
    <w:rsid w:val="000E15BF"/>
    <w:rsid w:val="000E15F4"/>
    <w:rsid w:val="000E18BC"/>
    <w:rsid w:val="000E1F34"/>
    <w:rsid w:val="000E20B1"/>
    <w:rsid w:val="000E2398"/>
    <w:rsid w:val="000E25D2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E7D14"/>
    <w:rsid w:val="000F00AE"/>
    <w:rsid w:val="000F03FE"/>
    <w:rsid w:val="000F15E2"/>
    <w:rsid w:val="000F16BA"/>
    <w:rsid w:val="000F2BBC"/>
    <w:rsid w:val="000F346A"/>
    <w:rsid w:val="000F35D2"/>
    <w:rsid w:val="000F44D4"/>
    <w:rsid w:val="000F4594"/>
    <w:rsid w:val="000F4998"/>
    <w:rsid w:val="000F4FE0"/>
    <w:rsid w:val="000F5236"/>
    <w:rsid w:val="000F5A22"/>
    <w:rsid w:val="000F5C62"/>
    <w:rsid w:val="000F5D91"/>
    <w:rsid w:val="000F5DB1"/>
    <w:rsid w:val="000F612A"/>
    <w:rsid w:val="000F61C5"/>
    <w:rsid w:val="000F654E"/>
    <w:rsid w:val="000F7141"/>
    <w:rsid w:val="000F7A17"/>
    <w:rsid w:val="00100179"/>
    <w:rsid w:val="001003EE"/>
    <w:rsid w:val="001009F6"/>
    <w:rsid w:val="00100C81"/>
    <w:rsid w:val="00101A0B"/>
    <w:rsid w:val="00101B60"/>
    <w:rsid w:val="00102F79"/>
    <w:rsid w:val="00103107"/>
    <w:rsid w:val="00103FA1"/>
    <w:rsid w:val="001045E6"/>
    <w:rsid w:val="00104A3E"/>
    <w:rsid w:val="00105BAB"/>
    <w:rsid w:val="00105DF6"/>
    <w:rsid w:val="001063E7"/>
    <w:rsid w:val="00106C3D"/>
    <w:rsid w:val="00110EE2"/>
    <w:rsid w:val="00111380"/>
    <w:rsid w:val="001118A0"/>
    <w:rsid w:val="00111D35"/>
    <w:rsid w:val="00112105"/>
    <w:rsid w:val="00112319"/>
    <w:rsid w:val="0011234B"/>
    <w:rsid w:val="00112A98"/>
    <w:rsid w:val="00112B0A"/>
    <w:rsid w:val="00113524"/>
    <w:rsid w:val="00114959"/>
    <w:rsid w:val="00114A60"/>
    <w:rsid w:val="00114AB9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381B"/>
    <w:rsid w:val="00123BD3"/>
    <w:rsid w:val="001244D2"/>
    <w:rsid w:val="001245CF"/>
    <w:rsid w:val="00124ACE"/>
    <w:rsid w:val="00124ADF"/>
    <w:rsid w:val="00124E2A"/>
    <w:rsid w:val="001252CA"/>
    <w:rsid w:val="001253E4"/>
    <w:rsid w:val="001254B0"/>
    <w:rsid w:val="001257C5"/>
    <w:rsid w:val="0012582A"/>
    <w:rsid w:val="00125D36"/>
    <w:rsid w:val="001260FE"/>
    <w:rsid w:val="00127492"/>
    <w:rsid w:val="001300CD"/>
    <w:rsid w:val="00130666"/>
    <w:rsid w:val="00130A87"/>
    <w:rsid w:val="001310A9"/>
    <w:rsid w:val="00131CE6"/>
    <w:rsid w:val="00132286"/>
    <w:rsid w:val="00132E70"/>
    <w:rsid w:val="0013308E"/>
    <w:rsid w:val="00133204"/>
    <w:rsid w:val="0013326F"/>
    <w:rsid w:val="001335CC"/>
    <w:rsid w:val="001337AF"/>
    <w:rsid w:val="00134AEB"/>
    <w:rsid w:val="001352F5"/>
    <w:rsid w:val="0013547B"/>
    <w:rsid w:val="00135673"/>
    <w:rsid w:val="00135CBB"/>
    <w:rsid w:val="00135FDA"/>
    <w:rsid w:val="00136181"/>
    <w:rsid w:val="0013670C"/>
    <w:rsid w:val="001367C0"/>
    <w:rsid w:val="00136D97"/>
    <w:rsid w:val="001370EE"/>
    <w:rsid w:val="00137252"/>
    <w:rsid w:val="00137443"/>
    <w:rsid w:val="00137968"/>
    <w:rsid w:val="00137B11"/>
    <w:rsid w:val="00140DA0"/>
    <w:rsid w:val="001410A7"/>
    <w:rsid w:val="00141225"/>
    <w:rsid w:val="0014134B"/>
    <w:rsid w:val="001414A4"/>
    <w:rsid w:val="0014256F"/>
    <w:rsid w:val="00142589"/>
    <w:rsid w:val="00142638"/>
    <w:rsid w:val="00142712"/>
    <w:rsid w:val="00142C4B"/>
    <w:rsid w:val="001435BA"/>
    <w:rsid w:val="00143C81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4762E"/>
    <w:rsid w:val="0015070D"/>
    <w:rsid w:val="00150795"/>
    <w:rsid w:val="00150F0D"/>
    <w:rsid w:val="00151E98"/>
    <w:rsid w:val="0015207C"/>
    <w:rsid w:val="001522FE"/>
    <w:rsid w:val="001525DF"/>
    <w:rsid w:val="00152BC6"/>
    <w:rsid w:val="00153012"/>
    <w:rsid w:val="001531F3"/>
    <w:rsid w:val="00153453"/>
    <w:rsid w:val="00154726"/>
    <w:rsid w:val="00154A8A"/>
    <w:rsid w:val="00154AC3"/>
    <w:rsid w:val="00154D1F"/>
    <w:rsid w:val="00154DA5"/>
    <w:rsid w:val="0015539D"/>
    <w:rsid w:val="001557FC"/>
    <w:rsid w:val="0015582C"/>
    <w:rsid w:val="00155D00"/>
    <w:rsid w:val="00156059"/>
    <w:rsid w:val="00156E13"/>
    <w:rsid w:val="00157065"/>
    <w:rsid w:val="00157A5A"/>
    <w:rsid w:val="00157C7D"/>
    <w:rsid w:val="00157DD2"/>
    <w:rsid w:val="00160261"/>
    <w:rsid w:val="00160473"/>
    <w:rsid w:val="00160A3A"/>
    <w:rsid w:val="00160BB0"/>
    <w:rsid w:val="00161C05"/>
    <w:rsid w:val="00161EE8"/>
    <w:rsid w:val="00162055"/>
    <w:rsid w:val="00162960"/>
    <w:rsid w:val="001631EF"/>
    <w:rsid w:val="00163C4A"/>
    <w:rsid w:val="00164272"/>
    <w:rsid w:val="00164B2F"/>
    <w:rsid w:val="001652EB"/>
    <w:rsid w:val="00165CA2"/>
    <w:rsid w:val="0016705E"/>
    <w:rsid w:val="00167458"/>
    <w:rsid w:val="00167791"/>
    <w:rsid w:val="001678BC"/>
    <w:rsid w:val="001678D2"/>
    <w:rsid w:val="001678EA"/>
    <w:rsid w:val="00167CB2"/>
    <w:rsid w:val="0017016C"/>
    <w:rsid w:val="00170428"/>
    <w:rsid w:val="0017090C"/>
    <w:rsid w:val="00170A00"/>
    <w:rsid w:val="00170CE1"/>
    <w:rsid w:val="00170EDC"/>
    <w:rsid w:val="0017175D"/>
    <w:rsid w:val="00171AC9"/>
    <w:rsid w:val="00172851"/>
    <w:rsid w:val="001733B2"/>
    <w:rsid w:val="00174D45"/>
    <w:rsid w:val="0017543A"/>
    <w:rsid w:val="00175949"/>
    <w:rsid w:val="00175A1F"/>
    <w:rsid w:val="00175A31"/>
    <w:rsid w:val="00175D91"/>
    <w:rsid w:val="00175F23"/>
    <w:rsid w:val="00176058"/>
    <w:rsid w:val="00176B3C"/>
    <w:rsid w:val="00177457"/>
    <w:rsid w:val="001774CF"/>
    <w:rsid w:val="001777E1"/>
    <w:rsid w:val="00177F77"/>
    <w:rsid w:val="00180655"/>
    <w:rsid w:val="00180699"/>
    <w:rsid w:val="00180AAB"/>
    <w:rsid w:val="00180D81"/>
    <w:rsid w:val="00181192"/>
    <w:rsid w:val="00181213"/>
    <w:rsid w:val="0018123A"/>
    <w:rsid w:val="00182373"/>
    <w:rsid w:val="001825AB"/>
    <w:rsid w:val="00182C05"/>
    <w:rsid w:val="0018304D"/>
    <w:rsid w:val="0018336B"/>
    <w:rsid w:val="001835D6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7A7B"/>
    <w:rsid w:val="00187CED"/>
    <w:rsid w:val="00187D4F"/>
    <w:rsid w:val="00190B07"/>
    <w:rsid w:val="00190BC1"/>
    <w:rsid w:val="00190C6B"/>
    <w:rsid w:val="00190F9C"/>
    <w:rsid w:val="00191387"/>
    <w:rsid w:val="00191A3F"/>
    <w:rsid w:val="001921A0"/>
    <w:rsid w:val="001928E5"/>
    <w:rsid w:val="00192AF0"/>
    <w:rsid w:val="00192D0F"/>
    <w:rsid w:val="00193A21"/>
    <w:rsid w:val="00193F53"/>
    <w:rsid w:val="00194064"/>
    <w:rsid w:val="001944B6"/>
    <w:rsid w:val="001945FD"/>
    <w:rsid w:val="00194CF8"/>
    <w:rsid w:val="00194CF9"/>
    <w:rsid w:val="00194D3C"/>
    <w:rsid w:val="00195352"/>
    <w:rsid w:val="001955AF"/>
    <w:rsid w:val="001955BE"/>
    <w:rsid w:val="00195957"/>
    <w:rsid w:val="00195D8B"/>
    <w:rsid w:val="00196175"/>
    <w:rsid w:val="00196780"/>
    <w:rsid w:val="00196AE8"/>
    <w:rsid w:val="00196C61"/>
    <w:rsid w:val="0019707F"/>
    <w:rsid w:val="0019754F"/>
    <w:rsid w:val="00197FAB"/>
    <w:rsid w:val="001A0226"/>
    <w:rsid w:val="001A0703"/>
    <w:rsid w:val="001A12B7"/>
    <w:rsid w:val="001A18DB"/>
    <w:rsid w:val="001A20F4"/>
    <w:rsid w:val="001A28A8"/>
    <w:rsid w:val="001A29B0"/>
    <w:rsid w:val="001A2C90"/>
    <w:rsid w:val="001A389A"/>
    <w:rsid w:val="001A39AC"/>
    <w:rsid w:val="001A5019"/>
    <w:rsid w:val="001A51EA"/>
    <w:rsid w:val="001A5B4B"/>
    <w:rsid w:val="001A6074"/>
    <w:rsid w:val="001A66ED"/>
    <w:rsid w:val="001A6A5F"/>
    <w:rsid w:val="001A7431"/>
    <w:rsid w:val="001A7BE1"/>
    <w:rsid w:val="001B0005"/>
    <w:rsid w:val="001B0044"/>
    <w:rsid w:val="001B20A0"/>
    <w:rsid w:val="001B23B1"/>
    <w:rsid w:val="001B2761"/>
    <w:rsid w:val="001B2958"/>
    <w:rsid w:val="001B2A04"/>
    <w:rsid w:val="001B2FD9"/>
    <w:rsid w:val="001B315B"/>
    <w:rsid w:val="001B356D"/>
    <w:rsid w:val="001B363E"/>
    <w:rsid w:val="001B36D4"/>
    <w:rsid w:val="001B3ACA"/>
    <w:rsid w:val="001B3DC2"/>
    <w:rsid w:val="001B4CF5"/>
    <w:rsid w:val="001B5A21"/>
    <w:rsid w:val="001B5BFC"/>
    <w:rsid w:val="001B5DC4"/>
    <w:rsid w:val="001B5E81"/>
    <w:rsid w:val="001B61F7"/>
    <w:rsid w:val="001B6580"/>
    <w:rsid w:val="001B69AF"/>
    <w:rsid w:val="001B6A39"/>
    <w:rsid w:val="001B6BB1"/>
    <w:rsid w:val="001C05F4"/>
    <w:rsid w:val="001C0BA7"/>
    <w:rsid w:val="001C15BB"/>
    <w:rsid w:val="001C1781"/>
    <w:rsid w:val="001C1842"/>
    <w:rsid w:val="001C204F"/>
    <w:rsid w:val="001C20BC"/>
    <w:rsid w:val="001C2145"/>
    <w:rsid w:val="001C24C7"/>
    <w:rsid w:val="001C2A72"/>
    <w:rsid w:val="001C2B50"/>
    <w:rsid w:val="001C47E5"/>
    <w:rsid w:val="001C4F2B"/>
    <w:rsid w:val="001C5D8C"/>
    <w:rsid w:val="001C6244"/>
    <w:rsid w:val="001C6A25"/>
    <w:rsid w:val="001C72F0"/>
    <w:rsid w:val="001C7A1F"/>
    <w:rsid w:val="001C7B2C"/>
    <w:rsid w:val="001D0FC0"/>
    <w:rsid w:val="001D1096"/>
    <w:rsid w:val="001D11B6"/>
    <w:rsid w:val="001D13AB"/>
    <w:rsid w:val="001D1555"/>
    <w:rsid w:val="001D1A54"/>
    <w:rsid w:val="001D1CDB"/>
    <w:rsid w:val="001D1E1A"/>
    <w:rsid w:val="001D2370"/>
    <w:rsid w:val="001D24A0"/>
    <w:rsid w:val="001D2BD9"/>
    <w:rsid w:val="001D2EDA"/>
    <w:rsid w:val="001D35F0"/>
    <w:rsid w:val="001D436D"/>
    <w:rsid w:val="001D4468"/>
    <w:rsid w:val="001D49CD"/>
    <w:rsid w:val="001D4DAF"/>
    <w:rsid w:val="001D5A2B"/>
    <w:rsid w:val="001D5C41"/>
    <w:rsid w:val="001D6E33"/>
    <w:rsid w:val="001D6F1A"/>
    <w:rsid w:val="001E0429"/>
    <w:rsid w:val="001E095F"/>
    <w:rsid w:val="001E1155"/>
    <w:rsid w:val="001E13CE"/>
    <w:rsid w:val="001E2493"/>
    <w:rsid w:val="001E29D3"/>
    <w:rsid w:val="001E3406"/>
    <w:rsid w:val="001E3C44"/>
    <w:rsid w:val="001E3EF8"/>
    <w:rsid w:val="001E42E3"/>
    <w:rsid w:val="001E7422"/>
    <w:rsid w:val="001E749B"/>
    <w:rsid w:val="001E777A"/>
    <w:rsid w:val="001E77BD"/>
    <w:rsid w:val="001E7BAD"/>
    <w:rsid w:val="001E7FA3"/>
    <w:rsid w:val="001F03A8"/>
    <w:rsid w:val="001F05FC"/>
    <w:rsid w:val="001F0A2E"/>
    <w:rsid w:val="001F0BD8"/>
    <w:rsid w:val="001F0D51"/>
    <w:rsid w:val="001F0E61"/>
    <w:rsid w:val="001F1204"/>
    <w:rsid w:val="001F1272"/>
    <w:rsid w:val="001F16F5"/>
    <w:rsid w:val="001F19A0"/>
    <w:rsid w:val="001F1CB6"/>
    <w:rsid w:val="001F23C6"/>
    <w:rsid w:val="001F29E0"/>
    <w:rsid w:val="001F2CA3"/>
    <w:rsid w:val="001F38C5"/>
    <w:rsid w:val="001F3BE1"/>
    <w:rsid w:val="001F3C8D"/>
    <w:rsid w:val="001F447E"/>
    <w:rsid w:val="001F4BA6"/>
    <w:rsid w:val="001F4D65"/>
    <w:rsid w:val="001F4E11"/>
    <w:rsid w:val="001F5100"/>
    <w:rsid w:val="001F562B"/>
    <w:rsid w:val="001F56FE"/>
    <w:rsid w:val="001F59FB"/>
    <w:rsid w:val="001F5C07"/>
    <w:rsid w:val="001F607C"/>
    <w:rsid w:val="001F60E8"/>
    <w:rsid w:val="001F6429"/>
    <w:rsid w:val="001F6612"/>
    <w:rsid w:val="001F6DDD"/>
    <w:rsid w:val="001F70AE"/>
    <w:rsid w:val="001F70E4"/>
    <w:rsid w:val="001F778A"/>
    <w:rsid w:val="001F7F39"/>
    <w:rsid w:val="0020002A"/>
    <w:rsid w:val="00200246"/>
    <w:rsid w:val="00200A5E"/>
    <w:rsid w:val="00201628"/>
    <w:rsid w:val="00201CF3"/>
    <w:rsid w:val="00201FB0"/>
    <w:rsid w:val="00202615"/>
    <w:rsid w:val="00202915"/>
    <w:rsid w:val="00202978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64AE"/>
    <w:rsid w:val="00207597"/>
    <w:rsid w:val="00210318"/>
    <w:rsid w:val="00210411"/>
    <w:rsid w:val="0021045E"/>
    <w:rsid w:val="00211434"/>
    <w:rsid w:val="002114DD"/>
    <w:rsid w:val="00211A60"/>
    <w:rsid w:val="00211A9C"/>
    <w:rsid w:val="00211CCA"/>
    <w:rsid w:val="002128FE"/>
    <w:rsid w:val="00212BB9"/>
    <w:rsid w:val="00212D35"/>
    <w:rsid w:val="00213AB8"/>
    <w:rsid w:val="0021404E"/>
    <w:rsid w:val="00214167"/>
    <w:rsid w:val="00215131"/>
    <w:rsid w:val="00215577"/>
    <w:rsid w:val="00215C51"/>
    <w:rsid w:val="00215E1A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460"/>
    <w:rsid w:val="0022290F"/>
    <w:rsid w:val="00223131"/>
    <w:rsid w:val="0022419B"/>
    <w:rsid w:val="00224313"/>
    <w:rsid w:val="00224507"/>
    <w:rsid w:val="00224559"/>
    <w:rsid w:val="00225EFB"/>
    <w:rsid w:val="00226270"/>
    <w:rsid w:val="00226B07"/>
    <w:rsid w:val="00226E3A"/>
    <w:rsid w:val="00226F55"/>
    <w:rsid w:val="002277FE"/>
    <w:rsid w:val="00227B83"/>
    <w:rsid w:val="0023025F"/>
    <w:rsid w:val="00230D2F"/>
    <w:rsid w:val="00231569"/>
    <w:rsid w:val="00231BB9"/>
    <w:rsid w:val="002326D8"/>
    <w:rsid w:val="00232782"/>
    <w:rsid w:val="00232900"/>
    <w:rsid w:val="00232B06"/>
    <w:rsid w:val="00232D34"/>
    <w:rsid w:val="00232DAD"/>
    <w:rsid w:val="00233130"/>
    <w:rsid w:val="0023327A"/>
    <w:rsid w:val="002338F0"/>
    <w:rsid w:val="00233A87"/>
    <w:rsid w:val="002345AC"/>
    <w:rsid w:val="0023505F"/>
    <w:rsid w:val="002359B4"/>
    <w:rsid w:val="00235F7D"/>
    <w:rsid w:val="002365E9"/>
    <w:rsid w:val="00236A24"/>
    <w:rsid w:val="00236F2F"/>
    <w:rsid w:val="00237630"/>
    <w:rsid w:val="002378F2"/>
    <w:rsid w:val="00237E04"/>
    <w:rsid w:val="00237F12"/>
    <w:rsid w:val="00241335"/>
    <w:rsid w:val="002419E2"/>
    <w:rsid w:val="00242DD9"/>
    <w:rsid w:val="00242E29"/>
    <w:rsid w:val="002439DE"/>
    <w:rsid w:val="002445EF"/>
    <w:rsid w:val="00244FC0"/>
    <w:rsid w:val="00245EE6"/>
    <w:rsid w:val="00246870"/>
    <w:rsid w:val="00246D68"/>
    <w:rsid w:val="00247003"/>
    <w:rsid w:val="00247449"/>
    <w:rsid w:val="002477E8"/>
    <w:rsid w:val="00247D43"/>
    <w:rsid w:val="00247F17"/>
    <w:rsid w:val="00250805"/>
    <w:rsid w:val="00250AC8"/>
    <w:rsid w:val="00251350"/>
    <w:rsid w:val="00251D84"/>
    <w:rsid w:val="00251F75"/>
    <w:rsid w:val="00252D66"/>
    <w:rsid w:val="00253564"/>
    <w:rsid w:val="00254BBF"/>
    <w:rsid w:val="00254EB3"/>
    <w:rsid w:val="002551C4"/>
    <w:rsid w:val="00255D1E"/>
    <w:rsid w:val="002563D0"/>
    <w:rsid w:val="00256451"/>
    <w:rsid w:val="0025683B"/>
    <w:rsid w:val="00256F75"/>
    <w:rsid w:val="00257B2F"/>
    <w:rsid w:val="00260173"/>
    <w:rsid w:val="0026041F"/>
    <w:rsid w:val="002605E4"/>
    <w:rsid w:val="00262121"/>
    <w:rsid w:val="00262816"/>
    <w:rsid w:val="00262EEA"/>
    <w:rsid w:val="00262F7F"/>
    <w:rsid w:val="002632C9"/>
    <w:rsid w:val="0026346B"/>
    <w:rsid w:val="002635CF"/>
    <w:rsid w:val="002638AE"/>
    <w:rsid w:val="00264478"/>
    <w:rsid w:val="00264A19"/>
    <w:rsid w:val="00264CCA"/>
    <w:rsid w:val="00265E79"/>
    <w:rsid w:val="002662ED"/>
    <w:rsid w:val="002663E8"/>
    <w:rsid w:val="00266677"/>
    <w:rsid w:val="002672C6"/>
    <w:rsid w:val="0027014E"/>
    <w:rsid w:val="00270900"/>
    <w:rsid w:val="00270D89"/>
    <w:rsid w:val="00270FCB"/>
    <w:rsid w:val="00271120"/>
    <w:rsid w:val="00271785"/>
    <w:rsid w:val="00271EE7"/>
    <w:rsid w:val="00272011"/>
    <w:rsid w:val="00273330"/>
    <w:rsid w:val="00273B7F"/>
    <w:rsid w:val="00273E35"/>
    <w:rsid w:val="0027475D"/>
    <w:rsid w:val="00274F41"/>
    <w:rsid w:val="00275179"/>
    <w:rsid w:val="00275239"/>
    <w:rsid w:val="002755D6"/>
    <w:rsid w:val="00275924"/>
    <w:rsid w:val="00275ADB"/>
    <w:rsid w:val="00275FAE"/>
    <w:rsid w:val="0027610F"/>
    <w:rsid w:val="002762D3"/>
    <w:rsid w:val="002763D5"/>
    <w:rsid w:val="00276538"/>
    <w:rsid w:val="00276C46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299"/>
    <w:rsid w:val="00286993"/>
    <w:rsid w:val="00286D4B"/>
    <w:rsid w:val="00287007"/>
    <w:rsid w:val="0028764A"/>
    <w:rsid w:val="00287F53"/>
    <w:rsid w:val="00287FF0"/>
    <w:rsid w:val="00290C06"/>
    <w:rsid w:val="002914DC"/>
    <w:rsid w:val="00291B81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B51"/>
    <w:rsid w:val="00296BCC"/>
    <w:rsid w:val="0029732C"/>
    <w:rsid w:val="002976FD"/>
    <w:rsid w:val="0029777A"/>
    <w:rsid w:val="00297D80"/>
    <w:rsid w:val="00297FA7"/>
    <w:rsid w:val="002A0797"/>
    <w:rsid w:val="002A09BA"/>
    <w:rsid w:val="002A0CA3"/>
    <w:rsid w:val="002A0DF2"/>
    <w:rsid w:val="002A10DA"/>
    <w:rsid w:val="002A1183"/>
    <w:rsid w:val="002A19FC"/>
    <w:rsid w:val="002A3770"/>
    <w:rsid w:val="002A39D8"/>
    <w:rsid w:val="002A3D3F"/>
    <w:rsid w:val="002A3E1D"/>
    <w:rsid w:val="002A403E"/>
    <w:rsid w:val="002A43A2"/>
    <w:rsid w:val="002A484B"/>
    <w:rsid w:val="002A4C86"/>
    <w:rsid w:val="002A4F70"/>
    <w:rsid w:val="002A50BA"/>
    <w:rsid w:val="002A5C22"/>
    <w:rsid w:val="002A5D6A"/>
    <w:rsid w:val="002A5D8B"/>
    <w:rsid w:val="002A5E92"/>
    <w:rsid w:val="002A5F75"/>
    <w:rsid w:val="002A6245"/>
    <w:rsid w:val="002A6E72"/>
    <w:rsid w:val="002A742A"/>
    <w:rsid w:val="002A74BA"/>
    <w:rsid w:val="002A77E0"/>
    <w:rsid w:val="002A78B2"/>
    <w:rsid w:val="002A7939"/>
    <w:rsid w:val="002A7C6B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30CF"/>
    <w:rsid w:val="002B41A8"/>
    <w:rsid w:val="002B44F2"/>
    <w:rsid w:val="002B4507"/>
    <w:rsid w:val="002B4A1F"/>
    <w:rsid w:val="002B4F46"/>
    <w:rsid w:val="002B59C0"/>
    <w:rsid w:val="002B61CA"/>
    <w:rsid w:val="002B6A9E"/>
    <w:rsid w:val="002B71BD"/>
    <w:rsid w:val="002B753F"/>
    <w:rsid w:val="002B7821"/>
    <w:rsid w:val="002B78A5"/>
    <w:rsid w:val="002B7C16"/>
    <w:rsid w:val="002B7CD2"/>
    <w:rsid w:val="002B7CFE"/>
    <w:rsid w:val="002C05A7"/>
    <w:rsid w:val="002C0B95"/>
    <w:rsid w:val="002C0C4E"/>
    <w:rsid w:val="002C0C52"/>
    <w:rsid w:val="002C0F52"/>
    <w:rsid w:val="002C1028"/>
    <w:rsid w:val="002C124C"/>
    <w:rsid w:val="002C20EA"/>
    <w:rsid w:val="002C2435"/>
    <w:rsid w:val="002C2CD2"/>
    <w:rsid w:val="002C2D08"/>
    <w:rsid w:val="002C2D8F"/>
    <w:rsid w:val="002C32F1"/>
    <w:rsid w:val="002C3D3B"/>
    <w:rsid w:val="002C43D5"/>
    <w:rsid w:val="002C4701"/>
    <w:rsid w:val="002C48ED"/>
    <w:rsid w:val="002C536A"/>
    <w:rsid w:val="002C5972"/>
    <w:rsid w:val="002C731F"/>
    <w:rsid w:val="002C74E7"/>
    <w:rsid w:val="002C754D"/>
    <w:rsid w:val="002C7C5D"/>
    <w:rsid w:val="002C7E49"/>
    <w:rsid w:val="002D0111"/>
    <w:rsid w:val="002D0330"/>
    <w:rsid w:val="002D0CD8"/>
    <w:rsid w:val="002D0E09"/>
    <w:rsid w:val="002D0E3B"/>
    <w:rsid w:val="002D1D16"/>
    <w:rsid w:val="002D2182"/>
    <w:rsid w:val="002D23A8"/>
    <w:rsid w:val="002D26F6"/>
    <w:rsid w:val="002D2845"/>
    <w:rsid w:val="002D29A0"/>
    <w:rsid w:val="002D2F46"/>
    <w:rsid w:val="002D3B9D"/>
    <w:rsid w:val="002D3E8F"/>
    <w:rsid w:val="002D458E"/>
    <w:rsid w:val="002D4F5A"/>
    <w:rsid w:val="002D5002"/>
    <w:rsid w:val="002D5195"/>
    <w:rsid w:val="002D6053"/>
    <w:rsid w:val="002D6649"/>
    <w:rsid w:val="002D6A7E"/>
    <w:rsid w:val="002D6F24"/>
    <w:rsid w:val="002D70C0"/>
    <w:rsid w:val="002D75A0"/>
    <w:rsid w:val="002D7A5A"/>
    <w:rsid w:val="002E127B"/>
    <w:rsid w:val="002E1669"/>
    <w:rsid w:val="002E17B6"/>
    <w:rsid w:val="002E1EDC"/>
    <w:rsid w:val="002E1F7B"/>
    <w:rsid w:val="002E2192"/>
    <w:rsid w:val="002E2195"/>
    <w:rsid w:val="002E2390"/>
    <w:rsid w:val="002E30DA"/>
    <w:rsid w:val="002E3325"/>
    <w:rsid w:val="002E38DE"/>
    <w:rsid w:val="002E3AD1"/>
    <w:rsid w:val="002E5238"/>
    <w:rsid w:val="002E5498"/>
    <w:rsid w:val="002E5C26"/>
    <w:rsid w:val="002E6018"/>
    <w:rsid w:val="002E654D"/>
    <w:rsid w:val="002E68A2"/>
    <w:rsid w:val="002E69D2"/>
    <w:rsid w:val="002E6D8F"/>
    <w:rsid w:val="002E7277"/>
    <w:rsid w:val="002E7558"/>
    <w:rsid w:val="002E7932"/>
    <w:rsid w:val="002E799D"/>
    <w:rsid w:val="002E7A6F"/>
    <w:rsid w:val="002E7EF2"/>
    <w:rsid w:val="002F01DD"/>
    <w:rsid w:val="002F01F4"/>
    <w:rsid w:val="002F02E1"/>
    <w:rsid w:val="002F080F"/>
    <w:rsid w:val="002F096C"/>
    <w:rsid w:val="002F0C25"/>
    <w:rsid w:val="002F1D3F"/>
    <w:rsid w:val="002F1D4A"/>
    <w:rsid w:val="002F1EF0"/>
    <w:rsid w:val="002F20A0"/>
    <w:rsid w:val="002F2A57"/>
    <w:rsid w:val="002F2D57"/>
    <w:rsid w:val="002F3D02"/>
    <w:rsid w:val="002F436F"/>
    <w:rsid w:val="002F4395"/>
    <w:rsid w:val="002F45E5"/>
    <w:rsid w:val="002F47A7"/>
    <w:rsid w:val="002F47A8"/>
    <w:rsid w:val="002F484D"/>
    <w:rsid w:val="002F4BBF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2049"/>
    <w:rsid w:val="0030320B"/>
    <w:rsid w:val="00303292"/>
    <w:rsid w:val="00303776"/>
    <w:rsid w:val="00303F09"/>
    <w:rsid w:val="003040A4"/>
    <w:rsid w:val="003041AA"/>
    <w:rsid w:val="0030472F"/>
    <w:rsid w:val="00305DC8"/>
    <w:rsid w:val="00306469"/>
    <w:rsid w:val="0030646F"/>
    <w:rsid w:val="00306A7C"/>
    <w:rsid w:val="00306B9B"/>
    <w:rsid w:val="00306DD7"/>
    <w:rsid w:val="00307606"/>
    <w:rsid w:val="00307C93"/>
    <w:rsid w:val="003111BA"/>
    <w:rsid w:val="00311713"/>
    <w:rsid w:val="003118A4"/>
    <w:rsid w:val="00311B07"/>
    <w:rsid w:val="00311BA6"/>
    <w:rsid w:val="00311E50"/>
    <w:rsid w:val="0031210F"/>
    <w:rsid w:val="003124AE"/>
    <w:rsid w:val="00312676"/>
    <w:rsid w:val="003128A1"/>
    <w:rsid w:val="00312F2B"/>
    <w:rsid w:val="00313923"/>
    <w:rsid w:val="00313A60"/>
    <w:rsid w:val="00313EB4"/>
    <w:rsid w:val="003145BC"/>
    <w:rsid w:val="003149E5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62"/>
    <w:rsid w:val="00317FF6"/>
    <w:rsid w:val="00320554"/>
    <w:rsid w:val="0032198C"/>
    <w:rsid w:val="00321FFC"/>
    <w:rsid w:val="0032200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9C4"/>
    <w:rsid w:val="003262D1"/>
    <w:rsid w:val="0032679C"/>
    <w:rsid w:val="0032695C"/>
    <w:rsid w:val="003275FA"/>
    <w:rsid w:val="00327987"/>
    <w:rsid w:val="00327B53"/>
    <w:rsid w:val="00327D79"/>
    <w:rsid w:val="00327DAF"/>
    <w:rsid w:val="00330207"/>
    <w:rsid w:val="00330386"/>
    <w:rsid w:val="00330884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5F46"/>
    <w:rsid w:val="0033633A"/>
    <w:rsid w:val="0033665C"/>
    <w:rsid w:val="00336906"/>
    <w:rsid w:val="00336C8C"/>
    <w:rsid w:val="00336F45"/>
    <w:rsid w:val="0033711F"/>
    <w:rsid w:val="0033786E"/>
    <w:rsid w:val="00337A6E"/>
    <w:rsid w:val="00340273"/>
    <w:rsid w:val="00340601"/>
    <w:rsid w:val="00340669"/>
    <w:rsid w:val="00340A15"/>
    <w:rsid w:val="00341129"/>
    <w:rsid w:val="00341DE3"/>
    <w:rsid w:val="00344422"/>
    <w:rsid w:val="00344D39"/>
    <w:rsid w:val="00345326"/>
    <w:rsid w:val="003456C5"/>
    <w:rsid w:val="0034587D"/>
    <w:rsid w:val="00345DF9"/>
    <w:rsid w:val="00346814"/>
    <w:rsid w:val="003469C6"/>
    <w:rsid w:val="003469E1"/>
    <w:rsid w:val="003471EE"/>
    <w:rsid w:val="003474FB"/>
    <w:rsid w:val="00347637"/>
    <w:rsid w:val="00347B31"/>
    <w:rsid w:val="00347CBB"/>
    <w:rsid w:val="00350109"/>
    <w:rsid w:val="00350579"/>
    <w:rsid w:val="00350DA9"/>
    <w:rsid w:val="00351E9D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49"/>
    <w:rsid w:val="003577B0"/>
    <w:rsid w:val="00357826"/>
    <w:rsid w:val="003607DB"/>
    <w:rsid w:val="00360A0E"/>
    <w:rsid w:val="00360AA5"/>
    <w:rsid w:val="00361183"/>
    <w:rsid w:val="00361582"/>
    <w:rsid w:val="00362937"/>
    <w:rsid w:val="00362E10"/>
    <w:rsid w:val="003632E7"/>
    <w:rsid w:val="0036509F"/>
    <w:rsid w:val="00365198"/>
    <w:rsid w:val="00366732"/>
    <w:rsid w:val="0036774C"/>
    <w:rsid w:val="00370C31"/>
    <w:rsid w:val="00370DA8"/>
    <w:rsid w:val="003714BE"/>
    <w:rsid w:val="0037174D"/>
    <w:rsid w:val="00371A2F"/>
    <w:rsid w:val="00371BDC"/>
    <w:rsid w:val="00372496"/>
    <w:rsid w:val="00372831"/>
    <w:rsid w:val="003733FA"/>
    <w:rsid w:val="0037397B"/>
    <w:rsid w:val="00373A84"/>
    <w:rsid w:val="00373E2E"/>
    <w:rsid w:val="00373FA5"/>
    <w:rsid w:val="0037421C"/>
    <w:rsid w:val="003747E0"/>
    <w:rsid w:val="00375135"/>
    <w:rsid w:val="00375185"/>
    <w:rsid w:val="0037567D"/>
    <w:rsid w:val="00375EFF"/>
    <w:rsid w:val="0037649F"/>
    <w:rsid w:val="003765F8"/>
    <w:rsid w:val="003778BF"/>
    <w:rsid w:val="00380188"/>
    <w:rsid w:val="0038026B"/>
    <w:rsid w:val="0038064F"/>
    <w:rsid w:val="00380F75"/>
    <w:rsid w:val="0038115F"/>
    <w:rsid w:val="003812FC"/>
    <w:rsid w:val="003817CD"/>
    <w:rsid w:val="00381947"/>
    <w:rsid w:val="003821DB"/>
    <w:rsid w:val="003822EF"/>
    <w:rsid w:val="00382491"/>
    <w:rsid w:val="003826C9"/>
    <w:rsid w:val="00383721"/>
    <w:rsid w:val="0038383F"/>
    <w:rsid w:val="00383CBD"/>
    <w:rsid w:val="003842DD"/>
    <w:rsid w:val="0038542F"/>
    <w:rsid w:val="00385CEE"/>
    <w:rsid w:val="00385D83"/>
    <w:rsid w:val="0038609C"/>
    <w:rsid w:val="0038640F"/>
    <w:rsid w:val="00386454"/>
    <w:rsid w:val="00386F15"/>
    <w:rsid w:val="003872EE"/>
    <w:rsid w:val="00387E2F"/>
    <w:rsid w:val="00391433"/>
    <w:rsid w:val="00391D7A"/>
    <w:rsid w:val="00392FBD"/>
    <w:rsid w:val="003933BA"/>
    <w:rsid w:val="00393BE1"/>
    <w:rsid w:val="003942DA"/>
    <w:rsid w:val="00394709"/>
    <w:rsid w:val="003949EB"/>
    <w:rsid w:val="003954B5"/>
    <w:rsid w:val="00396234"/>
    <w:rsid w:val="00396587"/>
    <w:rsid w:val="00396966"/>
    <w:rsid w:val="00396E0C"/>
    <w:rsid w:val="0039757E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69D8"/>
    <w:rsid w:val="003A70D3"/>
    <w:rsid w:val="003A7201"/>
    <w:rsid w:val="003A78E3"/>
    <w:rsid w:val="003B02CB"/>
    <w:rsid w:val="003B0810"/>
    <w:rsid w:val="003B09A6"/>
    <w:rsid w:val="003B0A63"/>
    <w:rsid w:val="003B139C"/>
    <w:rsid w:val="003B1BEE"/>
    <w:rsid w:val="003B1BFB"/>
    <w:rsid w:val="003B2034"/>
    <w:rsid w:val="003B2B84"/>
    <w:rsid w:val="003B2C19"/>
    <w:rsid w:val="003B2C24"/>
    <w:rsid w:val="003B2FC8"/>
    <w:rsid w:val="003B341B"/>
    <w:rsid w:val="003B3813"/>
    <w:rsid w:val="003B44E7"/>
    <w:rsid w:val="003B4519"/>
    <w:rsid w:val="003B4740"/>
    <w:rsid w:val="003B4851"/>
    <w:rsid w:val="003B49DC"/>
    <w:rsid w:val="003B4F41"/>
    <w:rsid w:val="003B5565"/>
    <w:rsid w:val="003B5585"/>
    <w:rsid w:val="003B5868"/>
    <w:rsid w:val="003B5A6F"/>
    <w:rsid w:val="003B5B87"/>
    <w:rsid w:val="003B5D86"/>
    <w:rsid w:val="003B6017"/>
    <w:rsid w:val="003B632E"/>
    <w:rsid w:val="003B65E7"/>
    <w:rsid w:val="003B71E0"/>
    <w:rsid w:val="003B765C"/>
    <w:rsid w:val="003C0CF3"/>
    <w:rsid w:val="003C0D3D"/>
    <w:rsid w:val="003C0FDB"/>
    <w:rsid w:val="003C1492"/>
    <w:rsid w:val="003C1E6E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AE2"/>
    <w:rsid w:val="003C5B1E"/>
    <w:rsid w:val="003C5B93"/>
    <w:rsid w:val="003C5FED"/>
    <w:rsid w:val="003C6CCA"/>
    <w:rsid w:val="003C7563"/>
    <w:rsid w:val="003C7DAA"/>
    <w:rsid w:val="003C7FAD"/>
    <w:rsid w:val="003D03D7"/>
    <w:rsid w:val="003D19B5"/>
    <w:rsid w:val="003D2315"/>
    <w:rsid w:val="003D2FAE"/>
    <w:rsid w:val="003D349D"/>
    <w:rsid w:val="003D402D"/>
    <w:rsid w:val="003D4D6D"/>
    <w:rsid w:val="003D4EFE"/>
    <w:rsid w:val="003D4FE8"/>
    <w:rsid w:val="003D55C1"/>
    <w:rsid w:val="003D5CC5"/>
    <w:rsid w:val="003D6277"/>
    <w:rsid w:val="003D65B3"/>
    <w:rsid w:val="003D6AF8"/>
    <w:rsid w:val="003D6FCD"/>
    <w:rsid w:val="003D7550"/>
    <w:rsid w:val="003D7793"/>
    <w:rsid w:val="003D7889"/>
    <w:rsid w:val="003D78DF"/>
    <w:rsid w:val="003D7AEC"/>
    <w:rsid w:val="003D7D43"/>
    <w:rsid w:val="003E012F"/>
    <w:rsid w:val="003E0160"/>
    <w:rsid w:val="003E0DA0"/>
    <w:rsid w:val="003E0E46"/>
    <w:rsid w:val="003E12A8"/>
    <w:rsid w:val="003E1408"/>
    <w:rsid w:val="003E2027"/>
    <w:rsid w:val="003E2347"/>
    <w:rsid w:val="003E23B5"/>
    <w:rsid w:val="003E25F0"/>
    <w:rsid w:val="003E2617"/>
    <w:rsid w:val="003E283F"/>
    <w:rsid w:val="003E2A35"/>
    <w:rsid w:val="003E3096"/>
    <w:rsid w:val="003E3539"/>
    <w:rsid w:val="003E37DC"/>
    <w:rsid w:val="003E3C79"/>
    <w:rsid w:val="003E4556"/>
    <w:rsid w:val="003E45C4"/>
    <w:rsid w:val="003E45E7"/>
    <w:rsid w:val="003E4659"/>
    <w:rsid w:val="003E4759"/>
    <w:rsid w:val="003E55AD"/>
    <w:rsid w:val="003E55CA"/>
    <w:rsid w:val="003E6C0A"/>
    <w:rsid w:val="003E7240"/>
    <w:rsid w:val="003E72AB"/>
    <w:rsid w:val="003E7CB2"/>
    <w:rsid w:val="003F03DB"/>
    <w:rsid w:val="003F04FB"/>
    <w:rsid w:val="003F07C5"/>
    <w:rsid w:val="003F092E"/>
    <w:rsid w:val="003F153F"/>
    <w:rsid w:val="003F3513"/>
    <w:rsid w:val="003F382E"/>
    <w:rsid w:val="003F3AA2"/>
    <w:rsid w:val="003F3B7B"/>
    <w:rsid w:val="003F3F91"/>
    <w:rsid w:val="003F4487"/>
    <w:rsid w:val="003F4BA1"/>
    <w:rsid w:val="003F51C3"/>
    <w:rsid w:val="003F56F3"/>
    <w:rsid w:val="003F5A58"/>
    <w:rsid w:val="003F6275"/>
    <w:rsid w:val="003F74BE"/>
    <w:rsid w:val="003F7DA2"/>
    <w:rsid w:val="00400161"/>
    <w:rsid w:val="00400348"/>
    <w:rsid w:val="00400A83"/>
    <w:rsid w:val="00401821"/>
    <w:rsid w:val="00402590"/>
    <w:rsid w:val="0040394D"/>
    <w:rsid w:val="00403EFF"/>
    <w:rsid w:val="00403F78"/>
    <w:rsid w:val="004044B2"/>
    <w:rsid w:val="004047F6"/>
    <w:rsid w:val="00404923"/>
    <w:rsid w:val="00404EE9"/>
    <w:rsid w:val="00405417"/>
    <w:rsid w:val="00405695"/>
    <w:rsid w:val="0040569B"/>
    <w:rsid w:val="00405854"/>
    <w:rsid w:val="004058D3"/>
    <w:rsid w:val="00405FE6"/>
    <w:rsid w:val="004060F5"/>
    <w:rsid w:val="004061F4"/>
    <w:rsid w:val="004067A8"/>
    <w:rsid w:val="00406991"/>
    <w:rsid w:val="00406C0D"/>
    <w:rsid w:val="00406C8C"/>
    <w:rsid w:val="00407048"/>
    <w:rsid w:val="004073D7"/>
    <w:rsid w:val="00407689"/>
    <w:rsid w:val="004079B5"/>
    <w:rsid w:val="00407BAB"/>
    <w:rsid w:val="00407F01"/>
    <w:rsid w:val="004105D8"/>
    <w:rsid w:val="00410759"/>
    <w:rsid w:val="00410826"/>
    <w:rsid w:val="00410A93"/>
    <w:rsid w:val="004111D6"/>
    <w:rsid w:val="004117EE"/>
    <w:rsid w:val="00412136"/>
    <w:rsid w:val="0041285F"/>
    <w:rsid w:val="00412C80"/>
    <w:rsid w:val="00412DD0"/>
    <w:rsid w:val="00413332"/>
    <w:rsid w:val="004133B0"/>
    <w:rsid w:val="00413509"/>
    <w:rsid w:val="00414812"/>
    <w:rsid w:val="00414831"/>
    <w:rsid w:val="0041490A"/>
    <w:rsid w:val="0041508E"/>
    <w:rsid w:val="004156F3"/>
    <w:rsid w:val="0041578A"/>
    <w:rsid w:val="00415A12"/>
    <w:rsid w:val="00415C01"/>
    <w:rsid w:val="0041603F"/>
    <w:rsid w:val="004166A8"/>
    <w:rsid w:val="004166CF"/>
    <w:rsid w:val="0041671D"/>
    <w:rsid w:val="0041698C"/>
    <w:rsid w:val="00417158"/>
    <w:rsid w:val="00417576"/>
    <w:rsid w:val="00417F26"/>
    <w:rsid w:val="0042038D"/>
    <w:rsid w:val="0042180C"/>
    <w:rsid w:val="004226AA"/>
    <w:rsid w:val="00423131"/>
    <w:rsid w:val="00423D89"/>
    <w:rsid w:val="00424142"/>
    <w:rsid w:val="0042537F"/>
    <w:rsid w:val="004253FF"/>
    <w:rsid w:val="00425579"/>
    <w:rsid w:val="00425B48"/>
    <w:rsid w:val="00425D08"/>
    <w:rsid w:val="00426F98"/>
    <w:rsid w:val="00426FEA"/>
    <w:rsid w:val="0042729A"/>
    <w:rsid w:val="00427B2A"/>
    <w:rsid w:val="00427DBF"/>
    <w:rsid w:val="00427FCD"/>
    <w:rsid w:val="00430A4A"/>
    <w:rsid w:val="004313A6"/>
    <w:rsid w:val="00431BD2"/>
    <w:rsid w:val="00432677"/>
    <w:rsid w:val="00432913"/>
    <w:rsid w:val="00432C1A"/>
    <w:rsid w:val="00432D66"/>
    <w:rsid w:val="00433466"/>
    <w:rsid w:val="00433795"/>
    <w:rsid w:val="00433926"/>
    <w:rsid w:val="00433BEB"/>
    <w:rsid w:val="00433E32"/>
    <w:rsid w:val="004342FE"/>
    <w:rsid w:val="004346A6"/>
    <w:rsid w:val="00434776"/>
    <w:rsid w:val="00434913"/>
    <w:rsid w:val="00434C11"/>
    <w:rsid w:val="00434DF2"/>
    <w:rsid w:val="00434FD9"/>
    <w:rsid w:val="00435E3E"/>
    <w:rsid w:val="00435F8C"/>
    <w:rsid w:val="004361B2"/>
    <w:rsid w:val="0043625C"/>
    <w:rsid w:val="0043666D"/>
    <w:rsid w:val="004367B3"/>
    <w:rsid w:val="00436B76"/>
    <w:rsid w:val="00436C42"/>
    <w:rsid w:val="00436F31"/>
    <w:rsid w:val="0043725F"/>
    <w:rsid w:val="004420BB"/>
    <w:rsid w:val="00442C7F"/>
    <w:rsid w:val="00442CBD"/>
    <w:rsid w:val="00442F4F"/>
    <w:rsid w:val="004430A7"/>
    <w:rsid w:val="004433C9"/>
    <w:rsid w:val="004438B1"/>
    <w:rsid w:val="00443A2F"/>
    <w:rsid w:val="00443AAA"/>
    <w:rsid w:val="004453C5"/>
    <w:rsid w:val="004454D7"/>
    <w:rsid w:val="00445BD5"/>
    <w:rsid w:val="004463A8"/>
    <w:rsid w:val="004475F4"/>
    <w:rsid w:val="00447B92"/>
    <w:rsid w:val="00450596"/>
    <w:rsid w:val="00450C85"/>
    <w:rsid w:val="00450CF5"/>
    <w:rsid w:val="00451067"/>
    <w:rsid w:val="00451977"/>
    <w:rsid w:val="0045243C"/>
    <w:rsid w:val="00452DFB"/>
    <w:rsid w:val="0045396E"/>
    <w:rsid w:val="004539B1"/>
    <w:rsid w:val="00453CF3"/>
    <w:rsid w:val="0045546A"/>
    <w:rsid w:val="004557BD"/>
    <w:rsid w:val="00456FEB"/>
    <w:rsid w:val="00457044"/>
    <w:rsid w:val="004571EF"/>
    <w:rsid w:val="0045774E"/>
    <w:rsid w:val="0046047E"/>
    <w:rsid w:val="00460A53"/>
    <w:rsid w:val="0046163E"/>
    <w:rsid w:val="00461A21"/>
    <w:rsid w:val="00461B4F"/>
    <w:rsid w:val="004625B8"/>
    <w:rsid w:val="00462712"/>
    <w:rsid w:val="00462B23"/>
    <w:rsid w:val="00463381"/>
    <w:rsid w:val="004635DF"/>
    <w:rsid w:val="00463DF2"/>
    <w:rsid w:val="00463F2F"/>
    <w:rsid w:val="00463F8E"/>
    <w:rsid w:val="00465085"/>
    <w:rsid w:val="004651EF"/>
    <w:rsid w:val="00465658"/>
    <w:rsid w:val="00465E21"/>
    <w:rsid w:val="00465F11"/>
    <w:rsid w:val="00466BAB"/>
    <w:rsid w:val="00467C6E"/>
    <w:rsid w:val="00471063"/>
    <w:rsid w:val="0047154C"/>
    <w:rsid w:val="00471932"/>
    <w:rsid w:val="00471E8F"/>
    <w:rsid w:val="00472E93"/>
    <w:rsid w:val="004730D1"/>
    <w:rsid w:val="0047311E"/>
    <w:rsid w:val="00473178"/>
    <w:rsid w:val="004736A7"/>
    <w:rsid w:val="004738B1"/>
    <w:rsid w:val="00473BCD"/>
    <w:rsid w:val="00473F39"/>
    <w:rsid w:val="00474E60"/>
    <w:rsid w:val="00475444"/>
    <w:rsid w:val="0047547A"/>
    <w:rsid w:val="00476032"/>
    <w:rsid w:val="004763E0"/>
    <w:rsid w:val="00476AE0"/>
    <w:rsid w:val="00480785"/>
    <w:rsid w:val="00480D05"/>
    <w:rsid w:val="00481362"/>
    <w:rsid w:val="004817AD"/>
    <w:rsid w:val="004837C6"/>
    <w:rsid w:val="004837C9"/>
    <w:rsid w:val="004837D2"/>
    <w:rsid w:val="00484339"/>
    <w:rsid w:val="0048441E"/>
    <w:rsid w:val="00484502"/>
    <w:rsid w:val="004849A2"/>
    <w:rsid w:val="00485166"/>
    <w:rsid w:val="00485342"/>
    <w:rsid w:val="004854D8"/>
    <w:rsid w:val="004858B7"/>
    <w:rsid w:val="00485AA4"/>
    <w:rsid w:val="00486123"/>
    <w:rsid w:val="00486194"/>
    <w:rsid w:val="00486413"/>
    <w:rsid w:val="004869F3"/>
    <w:rsid w:val="00487ECD"/>
    <w:rsid w:val="00487FF7"/>
    <w:rsid w:val="00490879"/>
    <w:rsid w:val="00490DDC"/>
    <w:rsid w:val="004919BE"/>
    <w:rsid w:val="00491B8D"/>
    <w:rsid w:val="004925DB"/>
    <w:rsid w:val="004926DE"/>
    <w:rsid w:val="0049392A"/>
    <w:rsid w:val="00493BF9"/>
    <w:rsid w:val="00493E9E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55"/>
    <w:rsid w:val="00496C60"/>
    <w:rsid w:val="00496D32"/>
    <w:rsid w:val="004973C1"/>
    <w:rsid w:val="0049767C"/>
    <w:rsid w:val="004A0217"/>
    <w:rsid w:val="004A07A9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1F8"/>
    <w:rsid w:val="004A631E"/>
    <w:rsid w:val="004A6541"/>
    <w:rsid w:val="004A6605"/>
    <w:rsid w:val="004A68D9"/>
    <w:rsid w:val="004A6D7A"/>
    <w:rsid w:val="004A6E4A"/>
    <w:rsid w:val="004A711D"/>
    <w:rsid w:val="004A7446"/>
    <w:rsid w:val="004A77FA"/>
    <w:rsid w:val="004B066F"/>
    <w:rsid w:val="004B0787"/>
    <w:rsid w:val="004B0BBB"/>
    <w:rsid w:val="004B1361"/>
    <w:rsid w:val="004B16BD"/>
    <w:rsid w:val="004B1702"/>
    <w:rsid w:val="004B19B4"/>
    <w:rsid w:val="004B19CB"/>
    <w:rsid w:val="004B1CF1"/>
    <w:rsid w:val="004B1E07"/>
    <w:rsid w:val="004B2263"/>
    <w:rsid w:val="004B2A2D"/>
    <w:rsid w:val="004B2BC5"/>
    <w:rsid w:val="004B2DA1"/>
    <w:rsid w:val="004B303A"/>
    <w:rsid w:val="004B3589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72E"/>
    <w:rsid w:val="004B6D87"/>
    <w:rsid w:val="004B7517"/>
    <w:rsid w:val="004C03C5"/>
    <w:rsid w:val="004C0571"/>
    <w:rsid w:val="004C0B45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3EB0"/>
    <w:rsid w:val="004C48BA"/>
    <w:rsid w:val="004C49B2"/>
    <w:rsid w:val="004C4B41"/>
    <w:rsid w:val="004C51FE"/>
    <w:rsid w:val="004C6146"/>
    <w:rsid w:val="004C69F7"/>
    <w:rsid w:val="004C6E77"/>
    <w:rsid w:val="004C722A"/>
    <w:rsid w:val="004C77B7"/>
    <w:rsid w:val="004C7A6D"/>
    <w:rsid w:val="004D0BBF"/>
    <w:rsid w:val="004D0D8D"/>
    <w:rsid w:val="004D122F"/>
    <w:rsid w:val="004D157B"/>
    <w:rsid w:val="004D1A29"/>
    <w:rsid w:val="004D1AC1"/>
    <w:rsid w:val="004D225A"/>
    <w:rsid w:val="004D2C87"/>
    <w:rsid w:val="004D2CA1"/>
    <w:rsid w:val="004D30C8"/>
    <w:rsid w:val="004D3BEF"/>
    <w:rsid w:val="004D5128"/>
    <w:rsid w:val="004D5D5B"/>
    <w:rsid w:val="004D68E2"/>
    <w:rsid w:val="004D6943"/>
    <w:rsid w:val="004D6AC7"/>
    <w:rsid w:val="004D6E0D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247B"/>
    <w:rsid w:val="004E3530"/>
    <w:rsid w:val="004E3899"/>
    <w:rsid w:val="004E4370"/>
    <w:rsid w:val="004E50C6"/>
    <w:rsid w:val="004E53CE"/>
    <w:rsid w:val="004E5417"/>
    <w:rsid w:val="004E5BAD"/>
    <w:rsid w:val="004E62B9"/>
    <w:rsid w:val="004E698D"/>
    <w:rsid w:val="004E6B28"/>
    <w:rsid w:val="004E76C6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A1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56CE"/>
    <w:rsid w:val="00505B15"/>
    <w:rsid w:val="00505EBD"/>
    <w:rsid w:val="00506980"/>
    <w:rsid w:val="00506F14"/>
    <w:rsid w:val="00507039"/>
    <w:rsid w:val="0050725E"/>
    <w:rsid w:val="005072C4"/>
    <w:rsid w:val="0051008D"/>
    <w:rsid w:val="00510B1D"/>
    <w:rsid w:val="00511EC1"/>
    <w:rsid w:val="005120DD"/>
    <w:rsid w:val="005122D4"/>
    <w:rsid w:val="00512DE9"/>
    <w:rsid w:val="00513355"/>
    <w:rsid w:val="005133D5"/>
    <w:rsid w:val="00513773"/>
    <w:rsid w:val="00513CFD"/>
    <w:rsid w:val="00513E19"/>
    <w:rsid w:val="005140C1"/>
    <w:rsid w:val="00514297"/>
    <w:rsid w:val="00514667"/>
    <w:rsid w:val="00514F45"/>
    <w:rsid w:val="005153AD"/>
    <w:rsid w:val="005154FA"/>
    <w:rsid w:val="005159A8"/>
    <w:rsid w:val="00515B20"/>
    <w:rsid w:val="00515BC7"/>
    <w:rsid w:val="00515E05"/>
    <w:rsid w:val="00516447"/>
    <w:rsid w:val="005179BB"/>
    <w:rsid w:val="005200ED"/>
    <w:rsid w:val="00520365"/>
    <w:rsid w:val="0052052D"/>
    <w:rsid w:val="005211F7"/>
    <w:rsid w:val="0052219D"/>
    <w:rsid w:val="00522CBA"/>
    <w:rsid w:val="00522DC3"/>
    <w:rsid w:val="00522FDA"/>
    <w:rsid w:val="00523948"/>
    <w:rsid w:val="00523A78"/>
    <w:rsid w:val="00523EAC"/>
    <w:rsid w:val="00523F2B"/>
    <w:rsid w:val="00524183"/>
    <w:rsid w:val="0052436C"/>
    <w:rsid w:val="005246B2"/>
    <w:rsid w:val="00524BA1"/>
    <w:rsid w:val="00525008"/>
    <w:rsid w:val="005257A0"/>
    <w:rsid w:val="005261BA"/>
    <w:rsid w:val="0052754A"/>
    <w:rsid w:val="00527968"/>
    <w:rsid w:val="00527A64"/>
    <w:rsid w:val="00527DF4"/>
    <w:rsid w:val="00527FE8"/>
    <w:rsid w:val="00530050"/>
    <w:rsid w:val="00531868"/>
    <w:rsid w:val="00531A7C"/>
    <w:rsid w:val="00531AF6"/>
    <w:rsid w:val="00531C1D"/>
    <w:rsid w:val="005320CF"/>
    <w:rsid w:val="0053288F"/>
    <w:rsid w:val="005329B0"/>
    <w:rsid w:val="00533513"/>
    <w:rsid w:val="0053387C"/>
    <w:rsid w:val="0053424E"/>
    <w:rsid w:val="005344B1"/>
    <w:rsid w:val="0053485F"/>
    <w:rsid w:val="005352A3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113E"/>
    <w:rsid w:val="00541327"/>
    <w:rsid w:val="00541783"/>
    <w:rsid w:val="00541DC4"/>
    <w:rsid w:val="005421C2"/>
    <w:rsid w:val="00542377"/>
    <w:rsid w:val="005424CA"/>
    <w:rsid w:val="00542EFB"/>
    <w:rsid w:val="0054382C"/>
    <w:rsid w:val="005440B4"/>
    <w:rsid w:val="00544A51"/>
    <w:rsid w:val="00544AB2"/>
    <w:rsid w:val="00544B6D"/>
    <w:rsid w:val="0054549C"/>
    <w:rsid w:val="005458A3"/>
    <w:rsid w:val="00545B49"/>
    <w:rsid w:val="0054619E"/>
    <w:rsid w:val="00546782"/>
    <w:rsid w:val="00546C1C"/>
    <w:rsid w:val="00546D80"/>
    <w:rsid w:val="00547139"/>
    <w:rsid w:val="005473CE"/>
    <w:rsid w:val="005478AB"/>
    <w:rsid w:val="00547A21"/>
    <w:rsid w:val="00547B51"/>
    <w:rsid w:val="00547CB0"/>
    <w:rsid w:val="00547E0F"/>
    <w:rsid w:val="00547E3E"/>
    <w:rsid w:val="0055101F"/>
    <w:rsid w:val="00551487"/>
    <w:rsid w:val="0055166F"/>
    <w:rsid w:val="0055248C"/>
    <w:rsid w:val="00552655"/>
    <w:rsid w:val="005536B7"/>
    <w:rsid w:val="005539C4"/>
    <w:rsid w:val="00553B2A"/>
    <w:rsid w:val="00554CD2"/>
    <w:rsid w:val="00555A66"/>
    <w:rsid w:val="00556C8A"/>
    <w:rsid w:val="0055751D"/>
    <w:rsid w:val="00557974"/>
    <w:rsid w:val="00557F90"/>
    <w:rsid w:val="005607EE"/>
    <w:rsid w:val="0056155D"/>
    <w:rsid w:val="00562170"/>
    <w:rsid w:val="00562645"/>
    <w:rsid w:val="00563285"/>
    <w:rsid w:val="0056328E"/>
    <w:rsid w:val="005634AA"/>
    <w:rsid w:val="005635DD"/>
    <w:rsid w:val="00563A5F"/>
    <w:rsid w:val="00563BFC"/>
    <w:rsid w:val="00563DCA"/>
    <w:rsid w:val="00563EAD"/>
    <w:rsid w:val="005642BE"/>
    <w:rsid w:val="0056476A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67C3C"/>
    <w:rsid w:val="00567F95"/>
    <w:rsid w:val="00570201"/>
    <w:rsid w:val="00570717"/>
    <w:rsid w:val="00570FA6"/>
    <w:rsid w:val="005712D9"/>
    <w:rsid w:val="0057133C"/>
    <w:rsid w:val="005719E2"/>
    <w:rsid w:val="00571A96"/>
    <w:rsid w:val="005720D1"/>
    <w:rsid w:val="00572111"/>
    <w:rsid w:val="00572832"/>
    <w:rsid w:val="00573020"/>
    <w:rsid w:val="005735AB"/>
    <w:rsid w:val="00573C36"/>
    <w:rsid w:val="00573F21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77F78"/>
    <w:rsid w:val="0058048F"/>
    <w:rsid w:val="00580A6F"/>
    <w:rsid w:val="00580DA3"/>
    <w:rsid w:val="00580F20"/>
    <w:rsid w:val="00581841"/>
    <w:rsid w:val="005819D9"/>
    <w:rsid w:val="005821AD"/>
    <w:rsid w:val="005824E1"/>
    <w:rsid w:val="00582575"/>
    <w:rsid w:val="00582AAA"/>
    <w:rsid w:val="00582ACB"/>
    <w:rsid w:val="00583227"/>
    <w:rsid w:val="005841DF"/>
    <w:rsid w:val="00584ED2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362"/>
    <w:rsid w:val="005935AC"/>
    <w:rsid w:val="005950E3"/>
    <w:rsid w:val="005955C2"/>
    <w:rsid w:val="0059562A"/>
    <w:rsid w:val="005956FD"/>
    <w:rsid w:val="0059628B"/>
    <w:rsid w:val="005964CE"/>
    <w:rsid w:val="00596F86"/>
    <w:rsid w:val="00597121"/>
    <w:rsid w:val="00597553"/>
    <w:rsid w:val="00597C1D"/>
    <w:rsid w:val="005A056A"/>
    <w:rsid w:val="005A090F"/>
    <w:rsid w:val="005A0942"/>
    <w:rsid w:val="005A0A35"/>
    <w:rsid w:val="005A0B76"/>
    <w:rsid w:val="005A0CDC"/>
    <w:rsid w:val="005A0CF0"/>
    <w:rsid w:val="005A1023"/>
    <w:rsid w:val="005A1A1F"/>
    <w:rsid w:val="005A1F99"/>
    <w:rsid w:val="005A21D1"/>
    <w:rsid w:val="005A2385"/>
    <w:rsid w:val="005A2621"/>
    <w:rsid w:val="005A2B23"/>
    <w:rsid w:val="005A2BA6"/>
    <w:rsid w:val="005A2F66"/>
    <w:rsid w:val="005A350C"/>
    <w:rsid w:val="005A3BF5"/>
    <w:rsid w:val="005A46E4"/>
    <w:rsid w:val="005A4925"/>
    <w:rsid w:val="005A4FC2"/>
    <w:rsid w:val="005A5664"/>
    <w:rsid w:val="005A5A04"/>
    <w:rsid w:val="005A5BC1"/>
    <w:rsid w:val="005A6191"/>
    <w:rsid w:val="005A6388"/>
    <w:rsid w:val="005A6900"/>
    <w:rsid w:val="005A693F"/>
    <w:rsid w:val="005A6B67"/>
    <w:rsid w:val="005A6C96"/>
    <w:rsid w:val="005A72C3"/>
    <w:rsid w:val="005A7D7B"/>
    <w:rsid w:val="005B0736"/>
    <w:rsid w:val="005B074D"/>
    <w:rsid w:val="005B0E7C"/>
    <w:rsid w:val="005B18EB"/>
    <w:rsid w:val="005B2CF8"/>
    <w:rsid w:val="005B3453"/>
    <w:rsid w:val="005B4973"/>
    <w:rsid w:val="005B4C57"/>
    <w:rsid w:val="005B4D92"/>
    <w:rsid w:val="005B5248"/>
    <w:rsid w:val="005B537C"/>
    <w:rsid w:val="005B5AA1"/>
    <w:rsid w:val="005B64DE"/>
    <w:rsid w:val="005B6723"/>
    <w:rsid w:val="005B6869"/>
    <w:rsid w:val="005B69DA"/>
    <w:rsid w:val="005B6B5F"/>
    <w:rsid w:val="005B6F94"/>
    <w:rsid w:val="005B7702"/>
    <w:rsid w:val="005B7F63"/>
    <w:rsid w:val="005C09D9"/>
    <w:rsid w:val="005C0B64"/>
    <w:rsid w:val="005C0EF1"/>
    <w:rsid w:val="005C19EE"/>
    <w:rsid w:val="005C2079"/>
    <w:rsid w:val="005C2BCC"/>
    <w:rsid w:val="005C2DF1"/>
    <w:rsid w:val="005C2E19"/>
    <w:rsid w:val="005C2E90"/>
    <w:rsid w:val="005C303E"/>
    <w:rsid w:val="005C35DE"/>
    <w:rsid w:val="005C3E1F"/>
    <w:rsid w:val="005C4076"/>
    <w:rsid w:val="005C42AC"/>
    <w:rsid w:val="005C4B23"/>
    <w:rsid w:val="005C4BEE"/>
    <w:rsid w:val="005C4E84"/>
    <w:rsid w:val="005C5DAD"/>
    <w:rsid w:val="005C6874"/>
    <w:rsid w:val="005C70AB"/>
    <w:rsid w:val="005C7658"/>
    <w:rsid w:val="005C76A0"/>
    <w:rsid w:val="005C76CE"/>
    <w:rsid w:val="005D12AB"/>
    <w:rsid w:val="005D1784"/>
    <w:rsid w:val="005D17EC"/>
    <w:rsid w:val="005D1D52"/>
    <w:rsid w:val="005D2109"/>
    <w:rsid w:val="005D2634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1"/>
    <w:rsid w:val="005D6DFD"/>
    <w:rsid w:val="005D7AE1"/>
    <w:rsid w:val="005D7FB9"/>
    <w:rsid w:val="005E097D"/>
    <w:rsid w:val="005E10A8"/>
    <w:rsid w:val="005E1263"/>
    <w:rsid w:val="005E1C96"/>
    <w:rsid w:val="005E3180"/>
    <w:rsid w:val="005E36FE"/>
    <w:rsid w:val="005E389A"/>
    <w:rsid w:val="005E404B"/>
    <w:rsid w:val="005E42FA"/>
    <w:rsid w:val="005E4CD1"/>
    <w:rsid w:val="005E4D02"/>
    <w:rsid w:val="005E4D2B"/>
    <w:rsid w:val="005E590E"/>
    <w:rsid w:val="005E5ADF"/>
    <w:rsid w:val="005E6C25"/>
    <w:rsid w:val="005E70CF"/>
    <w:rsid w:val="005E7397"/>
    <w:rsid w:val="005E7708"/>
    <w:rsid w:val="005E787B"/>
    <w:rsid w:val="005E79B1"/>
    <w:rsid w:val="005F06B8"/>
    <w:rsid w:val="005F0A5C"/>
    <w:rsid w:val="005F0DD0"/>
    <w:rsid w:val="005F11BA"/>
    <w:rsid w:val="005F19D7"/>
    <w:rsid w:val="005F2B2E"/>
    <w:rsid w:val="005F2CE4"/>
    <w:rsid w:val="005F316D"/>
    <w:rsid w:val="005F3170"/>
    <w:rsid w:val="005F38FB"/>
    <w:rsid w:val="005F4330"/>
    <w:rsid w:val="005F5615"/>
    <w:rsid w:val="005F5FFC"/>
    <w:rsid w:val="005F60C7"/>
    <w:rsid w:val="005F7163"/>
    <w:rsid w:val="005F7173"/>
    <w:rsid w:val="005F73A2"/>
    <w:rsid w:val="005F7770"/>
    <w:rsid w:val="005F7976"/>
    <w:rsid w:val="005F7B01"/>
    <w:rsid w:val="005F7D98"/>
    <w:rsid w:val="006000EB"/>
    <w:rsid w:val="006002B1"/>
    <w:rsid w:val="00600C7A"/>
    <w:rsid w:val="00601926"/>
    <w:rsid w:val="006020A7"/>
    <w:rsid w:val="00602362"/>
    <w:rsid w:val="006024D1"/>
    <w:rsid w:val="006028A0"/>
    <w:rsid w:val="00602E02"/>
    <w:rsid w:val="00602F0A"/>
    <w:rsid w:val="006034EB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507D"/>
    <w:rsid w:val="0060571B"/>
    <w:rsid w:val="006059D2"/>
    <w:rsid w:val="00605C98"/>
    <w:rsid w:val="00605DED"/>
    <w:rsid w:val="006066DC"/>
    <w:rsid w:val="00606F7D"/>
    <w:rsid w:val="0060724D"/>
    <w:rsid w:val="006072AE"/>
    <w:rsid w:val="00607363"/>
    <w:rsid w:val="00607DDC"/>
    <w:rsid w:val="0061011B"/>
    <w:rsid w:val="00610AC3"/>
    <w:rsid w:val="006110F2"/>
    <w:rsid w:val="0061143B"/>
    <w:rsid w:val="00611EDD"/>
    <w:rsid w:val="00611FD9"/>
    <w:rsid w:val="00612201"/>
    <w:rsid w:val="0061239E"/>
    <w:rsid w:val="00612F03"/>
    <w:rsid w:val="00613BF7"/>
    <w:rsid w:val="0061421B"/>
    <w:rsid w:val="00614567"/>
    <w:rsid w:val="006145E2"/>
    <w:rsid w:val="0061461F"/>
    <w:rsid w:val="006166F5"/>
    <w:rsid w:val="00617035"/>
    <w:rsid w:val="006170C9"/>
    <w:rsid w:val="00617467"/>
    <w:rsid w:val="006175CA"/>
    <w:rsid w:val="00617637"/>
    <w:rsid w:val="006178AB"/>
    <w:rsid w:val="00617AEB"/>
    <w:rsid w:val="006200CE"/>
    <w:rsid w:val="00620717"/>
    <w:rsid w:val="00621463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46E9"/>
    <w:rsid w:val="00624E78"/>
    <w:rsid w:val="00625A8A"/>
    <w:rsid w:val="00626304"/>
    <w:rsid w:val="00626420"/>
    <w:rsid w:val="00626821"/>
    <w:rsid w:val="00626D83"/>
    <w:rsid w:val="00626F3A"/>
    <w:rsid w:val="00627695"/>
    <w:rsid w:val="006276CB"/>
    <w:rsid w:val="00627745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2E83"/>
    <w:rsid w:val="00633022"/>
    <w:rsid w:val="00633E91"/>
    <w:rsid w:val="00634665"/>
    <w:rsid w:val="006347AB"/>
    <w:rsid w:val="00634D47"/>
    <w:rsid w:val="00635ADE"/>
    <w:rsid w:val="00635E6B"/>
    <w:rsid w:val="00635E77"/>
    <w:rsid w:val="0063655D"/>
    <w:rsid w:val="00636CB8"/>
    <w:rsid w:val="00637964"/>
    <w:rsid w:val="00637A46"/>
    <w:rsid w:val="00637CC2"/>
    <w:rsid w:val="00637D88"/>
    <w:rsid w:val="00637F48"/>
    <w:rsid w:val="006400BD"/>
    <w:rsid w:val="00640443"/>
    <w:rsid w:val="0064076F"/>
    <w:rsid w:val="00641A72"/>
    <w:rsid w:val="00642000"/>
    <w:rsid w:val="006421A9"/>
    <w:rsid w:val="006422A0"/>
    <w:rsid w:val="00642622"/>
    <w:rsid w:val="00642720"/>
    <w:rsid w:val="00642B1A"/>
    <w:rsid w:val="00642D77"/>
    <w:rsid w:val="00643452"/>
    <w:rsid w:val="0064382C"/>
    <w:rsid w:val="006448F6"/>
    <w:rsid w:val="00644B24"/>
    <w:rsid w:val="00644BC0"/>
    <w:rsid w:val="00644F14"/>
    <w:rsid w:val="00645253"/>
    <w:rsid w:val="00645D93"/>
    <w:rsid w:val="00645DEF"/>
    <w:rsid w:val="00645E39"/>
    <w:rsid w:val="006462FB"/>
    <w:rsid w:val="00646913"/>
    <w:rsid w:val="00646B1B"/>
    <w:rsid w:val="006475C6"/>
    <w:rsid w:val="006476E8"/>
    <w:rsid w:val="00647806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0D3"/>
    <w:rsid w:val="006532E0"/>
    <w:rsid w:val="0065352E"/>
    <w:rsid w:val="0065375E"/>
    <w:rsid w:val="00653E33"/>
    <w:rsid w:val="00654B25"/>
    <w:rsid w:val="00654B73"/>
    <w:rsid w:val="006553E1"/>
    <w:rsid w:val="0065585A"/>
    <w:rsid w:val="00655C2E"/>
    <w:rsid w:val="0065639E"/>
    <w:rsid w:val="00656BA4"/>
    <w:rsid w:val="00656D98"/>
    <w:rsid w:val="006572C2"/>
    <w:rsid w:val="00657AD1"/>
    <w:rsid w:val="00660178"/>
    <w:rsid w:val="00660512"/>
    <w:rsid w:val="00660647"/>
    <w:rsid w:val="00661FC9"/>
    <w:rsid w:val="0066287B"/>
    <w:rsid w:val="006629D5"/>
    <w:rsid w:val="00662B1E"/>
    <w:rsid w:val="00662DAA"/>
    <w:rsid w:val="006631A3"/>
    <w:rsid w:val="006635AE"/>
    <w:rsid w:val="00663E72"/>
    <w:rsid w:val="0066463E"/>
    <w:rsid w:val="00664C26"/>
    <w:rsid w:val="006655F0"/>
    <w:rsid w:val="00665930"/>
    <w:rsid w:val="00665B82"/>
    <w:rsid w:val="00665FE7"/>
    <w:rsid w:val="006661FD"/>
    <w:rsid w:val="0066628B"/>
    <w:rsid w:val="006665E3"/>
    <w:rsid w:val="00666F2E"/>
    <w:rsid w:val="006673BF"/>
    <w:rsid w:val="00667482"/>
    <w:rsid w:val="0066790B"/>
    <w:rsid w:val="00667E8B"/>
    <w:rsid w:val="0067056C"/>
    <w:rsid w:val="006708A2"/>
    <w:rsid w:val="006709B7"/>
    <w:rsid w:val="00670B3E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91B"/>
    <w:rsid w:val="006759B6"/>
    <w:rsid w:val="00677053"/>
    <w:rsid w:val="00677EFD"/>
    <w:rsid w:val="006800B4"/>
    <w:rsid w:val="006802E3"/>
    <w:rsid w:val="006803C7"/>
    <w:rsid w:val="0068055D"/>
    <w:rsid w:val="00680C90"/>
    <w:rsid w:val="00680EBF"/>
    <w:rsid w:val="00681B7D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B8C"/>
    <w:rsid w:val="006876E0"/>
    <w:rsid w:val="00690487"/>
    <w:rsid w:val="0069107E"/>
    <w:rsid w:val="0069125A"/>
    <w:rsid w:val="00691891"/>
    <w:rsid w:val="00691B4D"/>
    <w:rsid w:val="006923AA"/>
    <w:rsid w:val="00692855"/>
    <w:rsid w:val="00692D33"/>
    <w:rsid w:val="00692FA3"/>
    <w:rsid w:val="00693690"/>
    <w:rsid w:val="00694A55"/>
    <w:rsid w:val="00695874"/>
    <w:rsid w:val="00696077"/>
    <w:rsid w:val="00696148"/>
    <w:rsid w:val="00696846"/>
    <w:rsid w:val="00696C74"/>
    <w:rsid w:val="0069712B"/>
    <w:rsid w:val="00697198"/>
    <w:rsid w:val="00697309"/>
    <w:rsid w:val="0069733D"/>
    <w:rsid w:val="006978D1"/>
    <w:rsid w:val="006979C7"/>
    <w:rsid w:val="00697EB5"/>
    <w:rsid w:val="006A1432"/>
    <w:rsid w:val="006A14E7"/>
    <w:rsid w:val="006A152B"/>
    <w:rsid w:val="006A1D0A"/>
    <w:rsid w:val="006A2189"/>
    <w:rsid w:val="006A23DB"/>
    <w:rsid w:val="006A2724"/>
    <w:rsid w:val="006A2D58"/>
    <w:rsid w:val="006A30ED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BF2"/>
    <w:rsid w:val="006B1CE1"/>
    <w:rsid w:val="006B1F3E"/>
    <w:rsid w:val="006B2306"/>
    <w:rsid w:val="006B2D09"/>
    <w:rsid w:val="006B2DC9"/>
    <w:rsid w:val="006B303E"/>
    <w:rsid w:val="006B341D"/>
    <w:rsid w:val="006B348E"/>
    <w:rsid w:val="006B3BEA"/>
    <w:rsid w:val="006B4072"/>
    <w:rsid w:val="006B447B"/>
    <w:rsid w:val="006B47AE"/>
    <w:rsid w:val="006B4B22"/>
    <w:rsid w:val="006B4CCA"/>
    <w:rsid w:val="006B537F"/>
    <w:rsid w:val="006B57EE"/>
    <w:rsid w:val="006B5861"/>
    <w:rsid w:val="006B619B"/>
    <w:rsid w:val="006B666D"/>
    <w:rsid w:val="006B6F2F"/>
    <w:rsid w:val="006B6F62"/>
    <w:rsid w:val="006B7823"/>
    <w:rsid w:val="006B79B7"/>
    <w:rsid w:val="006B7DDB"/>
    <w:rsid w:val="006B7FD3"/>
    <w:rsid w:val="006C0059"/>
    <w:rsid w:val="006C0C73"/>
    <w:rsid w:val="006C0DC8"/>
    <w:rsid w:val="006C1E4F"/>
    <w:rsid w:val="006C202B"/>
    <w:rsid w:val="006C2149"/>
    <w:rsid w:val="006C2789"/>
    <w:rsid w:val="006C2B83"/>
    <w:rsid w:val="006C357D"/>
    <w:rsid w:val="006C5FCD"/>
    <w:rsid w:val="006C60D1"/>
    <w:rsid w:val="006C623E"/>
    <w:rsid w:val="006C71EE"/>
    <w:rsid w:val="006C74B3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A1A"/>
    <w:rsid w:val="006D1FFF"/>
    <w:rsid w:val="006D2605"/>
    <w:rsid w:val="006D279D"/>
    <w:rsid w:val="006D30A2"/>
    <w:rsid w:val="006D3CF3"/>
    <w:rsid w:val="006D424E"/>
    <w:rsid w:val="006D4576"/>
    <w:rsid w:val="006D45E9"/>
    <w:rsid w:val="006D4651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34C8"/>
    <w:rsid w:val="006E34E9"/>
    <w:rsid w:val="006E359E"/>
    <w:rsid w:val="006E4D54"/>
    <w:rsid w:val="006E5760"/>
    <w:rsid w:val="006E6D23"/>
    <w:rsid w:val="006E6E61"/>
    <w:rsid w:val="006E710E"/>
    <w:rsid w:val="006E74F1"/>
    <w:rsid w:val="006E757B"/>
    <w:rsid w:val="006E78BE"/>
    <w:rsid w:val="006E7AF7"/>
    <w:rsid w:val="006F0806"/>
    <w:rsid w:val="006F0F9D"/>
    <w:rsid w:val="006F13E5"/>
    <w:rsid w:val="006F1939"/>
    <w:rsid w:val="006F1F3C"/>
    <w:rsid w:val="006F24C4"/>
    <w:rsid w:val="006F271A"/>
    <w:rsid w:val="006F2E05"/>
    <w:rsid w:val="006F30B6"/>
    <w:rsid w:val="006F357F"/>
    <w:rsid w:val="006F35D7"/>
    <w:rsid w:val="006F4215"/>
    <w:rsid w:val="006F4E35"/>
    <w:rsid w:val="006F514E"/>
    <w:rsid w:val="006F5217"/>
    <w:rsid w:val="006F56CF"/>
    <w:rsid w:val="006F572D"/>
    <w:rsid w:val="006F57DC"/>
    <w:rsid w:val="006F5A1B"/>
    <w:rsid w:val="006F5A33"/>
    <w:rsid w:val="006F5E73"/>
    <w:rsid w:val="006F60C5"/>
    <w:rsid w:val="006F6298"/>
    <w:rsid w:val="006F63E2"/>
    <w:rsid w:val="006F66A0"/>
    <w:rsid w:val="006F6AC0"/>
    <w:rsid w:val="006F6DA6"/>
    <w:rsid w:val="006F6EAE"/>
    <w:rsid w:val="006F7475"/>
    <w:rsid w:val="006F7E12"/>
    <w:rsid w:val="007000B8"/>
    <w:rsid w:val="007001BD"/>
    <w:rsid w:val="007008A9"/>
    <w:rsid w:val="00700AC0"/>
    <w:rsid w:val="00700D96"/>
    <w:rsid w:val="007017E7"/>
    <w:rsid w:val="0070229A"/>
    <w:rsid w:val="0070267B"/>
    <w:rsid w:val="007030AA"/>
    <w:rsid w:val="00703408"/>
    <w:rsid w:val="00703959"/>
    <w:rsid w:val="00703AF1"/>
    <w:rsid w:val="00703D09"/>
    <w:rsid w:val="007040BE"/>
    <w:rsid w:val="00704396"/>
    <w:rsid w:val="0070444A"/>
    <w:rsid w:val="0070444F"/>
    <w:rsid w:val="007048FF"/>
    <w:rsid w:val="00704E75"/>
    <w:rsid w:val="00705BE7"/>
    <w:rsid w:val="00706034"/>
    <w:rsid w:val="00706086"/>
    <w:rsid w:val="00706AEB"/>
    <w:rsid w:val="0070757C"/>
    <w:rsid w:val="00707E8D"/>
    <w:rsid w:val="00710548"/>
    <w:rsid w:val="00710AA2"/>
    <w:rsid w:val="00710F50"/>
    <w:rsid w:val="00711479"/>
    <w:rsid w:val="00711705"/>
    <w:rsid w:val="007117C7"/>
    <w:rsid w:val="00711971"/>
    <w:rsid w:val="00711A9E"/>
    <w:rsid w:val="00711C0D"/>
    <w:rsid w:val="00712227"/>
    <w:rsid w:val="007125DE"/>
    <w:rsid w:val="00712E51"/>
    <w:rsid w:val="007136D1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72F3"/>
    <w:rsid w:val="007174FA"/>
    <w:rsid w:val="00717F53"/>
    <w:rsid w:val="00717F97"/>
    <w:rsid w:val="0072042F"/>
    <w:rsid w:val="00720626"/>
    <w:rsid w:val="00720B2C"/>
    <w:rsid w:val="00720B85"/>
    <w:rsid w:val="007213F2"/>
    <w:rsid w:val="0072166D"/>
    <w:rsid w:val="0072187D"/>
    <w:rsid w:val="00721C2D"/>
    <w:rsid w:val="00721C9E"/>
    <w:rsid w:val="007222B7"/>
    <w:rsid w:val="00723230"/>
    <w:rsid w:val="007238DB"/>
    <w:rsid w:val="00723E2E"/>
    <w:rsid w:val="00723E8B"/>
    <w:rsid w:val="00724021"/>
    <w:rsid w:val="00724394"/>
    <w:rsid w:val="00724ADD"/>
    <w:rsid w:val="007251E3"/>
    <w:rsid w:val="00725312"/>
    <w:rsid w:val="0072536C"/>
    <w:rsid w:val="007258A9"/>
    <w:rsid w:val="00725944"/>
    <w:rsid w:val="00725A1A"/>
    <w:rsid w:val="00725B7C"/>
    <w:rsid w:val="00725D20"/>
    <w:rsid w:val="00725EC9"/>
    <w:rsid w:val="0072616D"/>
    <w:rsid w:val="00726186"/>
    <w:rsid w:val="0072666A"/>
    <w:rsid w:val="00726726"/>
    <w:rsid w:val="00726861"/>
    <w:rsid w:val="00726873"/>
    <w:rsid w:val="007269BB"/>
    <w:rsid w:val="0072724F"/>
    <w:rsid w:val="007276FA"/>
    <w:rsid w:val="00727721"/>
    <w:rsid w:val="00727949"/>
    <w:rsid w:val="007279C4"/>
    <w:rsid w:val="0073118A"/>
    <w:rsid w:val="00731BB3"/>
    <w:rsid w:val="00731E8E"/>
    <w:rsid w:val="0073201D"/>
    <w:rsid w:val="0073294F"/>
    <w:rsid w:val="00732BEE"/>
    <w:rsid w:val="007342BF"/>
    <w:rsid w:val="007342EA"/>
    <w:rsid w:val="00734B72"/>
    <w:rsid w:val="00735276"/>
    <w:rsid w:val="00735688"/>
    <w:rsid w:val="00736531"/>
    <w:rsid w:val="00737553"/>
    <w:rsid w:val="00737600"/>
    <w:rsid w:val="007376FA"/>
    <w:rsid w:val="00737789"/>
    <w:rsid w:val="00737CE1"/>
    <w:rsid w:val="00737F76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2C93"/>
    <w:rsid w:val="007437F9"/>
    <w:rsid w:val="00743CF8"/>
    <w:rsid w:val="00744297"/>
    <w:rsid w:val="007443CD"/>
    <w:rsid w:val="007444D1"/>
    <w:rsid w:val="00744692"/>
    <w:rsid w:val="007448EC"/>
    <w:rsid w:val="0074505A"/>
    <w:rsid w:val="00747096"/>
    <w:rsid w:val="00747A3A"/>
    <w:rsid w:val="00747B18"/>
    <w:rsid w:val="00747D1A"/>
    <w:rsid w:val="00747EB1"/>
    <w:rsid w:val="00747FA5"/>
    <w:rsid w:val="00750105"/>
    <w:rsid w:val="007505CD"/>
    <w:rsid w:val="00750AD3"/>
    <w:rsid w:val="00750C29"/>
    <w:rsid w:val="007520E6"/>
    <w:rsid w:val="0075234B"/>
    <w:rsid w:val="00753020"/>
    <w:rsid w:val="00753ABB"/>
    <w:rsid w:val="00753C02"/>
    <w:rsid w:val="00753FD1"/>
    <w:rsid w:val="00754E75"/>
    <w:rsid w:val="00755494"/>
    <w:rsid w:val="00756B4B"/>
    <w:rsid w:val="00756E4C"/>
    <w:rsid w:val="0075757B"/>
    <w:rsid w:val="00757BC3"/>
    <w:rsid w:val="00757E5D"/>
    <w:rsid w:val="00757FD2"/>
    <w:rsid w:val="007602B3"/>
    <w:rsid w:val="00760D78"/>
    <w:rsid w:val="00760F47"/>
    <w:rsid w:val="00761373"/>
    <w:rsid w:val="00761677"/>
    <w:rsid w:val="007618A5"/>
    <w:rsid w:val="00761A11"/>
    <w:rsid w:val="00762884"/>
    <w:rsid w:val="00762BAF"/>
    <w:rsid w:val="00762BB6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3778"/>
    <w:rsid w:val="007738ED"/>
    <w:rsid w:val="00773DDD"/>
    <w:rsid w:val="007742A0"/>
    <w:rsid w:val="007751A9"/>
    <w:rsid w:val="007758A5"/>
    <w:rsid w:val="00776465"/>
    <w:rsid w:val="007767ED"/>
    <w:rsid w:val="00776E30"/>
    <w:rsid w:val="0077764E"/>
    <w:rsid w:val="00777A8E"/>
    <w:rsid w:val="00777DC6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576"/>
    <w:rsid w:val="007859AB"/>
    <w:rsid w:val="00785AEF"/>
    <w:rsid w:val="00785E7A"/>
    <w:rsid w:val="00786064"/>
    <w:rsid w:val="00786571"/>
    <w:rsid w:val="007866BA"/>
    <w:rsid w:val="00786A21"/>
    <w:rsid w:val="00786CFE"/>
    <w:rsid w:val="00786F99"/>
    <w:rsid w:val="00787010"/>
    <w:rsid w:val="0078734F"/>
    <w:rsid w:val="00787F49"/>
    <w:rsid w:val="007902E1"/>
    <w:rsid w:val="00790C91"/>
    <w:rsid w:val="00790EDA"/>
    <w:rsid w:val="00791447"/>
    <w:rsid w:val="007933B9"/>
    <w:rsid w:val="0079365C"/>
    <w:rsid w:val="00794338"/>
    <w:rsid w:val="0079487A"/>
    <w:rsid w:val="00794B87"/>
    <w:rsid w:val="00794B96"/>
    <w:rsid w:val="0079590C"/>
    <w:rsid w:val="0079597F"/>
    <w:rsid w:val="007962D5"/>
    <w:rsid w:val="00797093"/>
    <w:rsid w:val="007972E3"/>
    <w:rsid w:val="007A0D9B"/>
    <w:rsid w:val="007A0E25"/>
    <w:rsid w:val="007A11D3"/>
    <w:rsid w:val="007A192D"/>
    <w:rsid w:val="007A1D34"/>
    <w:rsid w:val="007A1E80"/>
    <w:rsid w:val="007A1F83"/>
    <w:rsid w:val="007A206A"/>
    <w:rsid w:val="007A25B7"/>
    <w:rsid w:val="007A2A09"/>
    <w:rsid w:val="007A2B4F"/>
    <w:rsid w:val="007A2BA5"/>
    <w:rsid w:val="007A2D5C"/>
    <w:rsid w:val="007A3E09"/>
    <w:rsid w:val="007A411A"/>
    <w:rsid w:val="007A5533"/>
    <w:rsid w:val="007A5694"/>
    <w:rsid w:val="007A5AC2"/>
    <w:rsid w:val="007A5E99"/>
    <w:rsid w:val="007A6F32"/>
    <w:rsid w:val="007A6FBA"/>
    <w:rsid w:val="007A7402"/>
    <w:rsid w:val="007A75A4"/>
    <w:rsid w:val="007A7813"/>
    <w:rsid w:val="007A7CA3"/>
    <w:rsid w:val="007A7D23"/>
    <w:rsid w:val="007A7D7B"/>
    <w:rsid w:val="007B07C1"/>
    <w:rsid w:val="007B0AB1"/>
    <w:rsid w:val="007B0ED8"/>
    <w:rsid w:val="007B1639"/>
    <w:rsid w:val="007B23D1"/>
    <w:rsid w:val="007B2513"/>
    <w:rsid w:val="007B3032"/>
    <w:rsid w:val="007B38CD"/>
    <w:rsid w:val="007B448E"/>
    <w:rsid w:val="007B4E9A"/>
    <w:rsid w:val="007B5B64"/>
    <w:rsid w:val="007B610E"/>
    <w:rsid w:val="007B61BB"/>
    <w:rsid w:val="007B6310"/>
    <w:rsid w:val="007B6672"/>
    <w:rsid w:val="007B6AD8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088"/>
    <w:rsid w:val="007C275D"/>
    <w:rsid w:val="007C2CF1"/>
    <w:rsid w:val="007C33B3"/>
    <w:rsid w:val="007C3B4A"/>
    <w:rsid w:val="007C42A1"/>
    <w:rsid w:val="007C5647"/>
    <w:rsid w:val="007C580C"/>
    <w:rsid w:val="007C5AF1"/>
    <w:rsid w:val="007C5CA9"/>
    <w:rsid w:val="007C5CAA"/>
    <w:rsid w:val="007C639D"/>
    <w:rsid w:val="007C6856"/>
    <w:rsid w:val="007C6C90"/>
    <w:rsid w:val="007C7418"/>
    <w:rsid w:val="007C7995"/>
    <w:rsid w:val="007C7A67"/>
    <w:rsid w:val="007C7AB9"/>
    <w:rsid w:val="007D030A"/>
    <w:rsid w:val="007D03B1"/>
    <w:rsid w:val="007D052D"/>
    <w:rsid w:val="007D064C"/>
    <w:rsid w:val="007D0E1D"/>
    <w:rsid w:val="007D0FE9"/>
    <w:rsid w:val="007D13F7"/>
    <w:rsid w:val="007D1B6A"/>
    <w:rsid w:val="007D1DA3"/>
    <w:rsid w:val="007D1ED7"/>
    <w:rsid w:val="007D1ED9"/>
    <w:rsid w:val="007D247B"/>
    <w:rsid w:val="007D2A11"/>
    <w:rsid w:val="007D2DF8"/>
    <w:rsid w:val="007D3ADF"/>
    <w:rsid w:val="007D3B61"/>
    <w:rsid w:val="007D4B78"/>
    <w:rsid w:val="007D4C79"/>
    <w:rsid w:val="007D4CC5"/>
    <w:rsid w:val="007D588B"/>
    <w:rsid w:val="007D5A77"/>
    <w:rsid w:val="007D5B34"/>
    <w:rsid w:val="007D5DED"/>
    <w:rsid w:val="007D63AE"/>
    <w:rsid w:val="007D69BA"/>
    <w:rsid w:val="007D75D5"/>
    <w:rsid w:val="007D7725"/>
    <w:rsid w:val="007D78C2"/>
    <w:rsid w:val="007D7A03"/>
    <w:rsid w:val="007E056E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A9B"/>
    <w:rsid w:val="007E7CF9"/>
    <w:rsid w:val="007F00F6"/>
    <w:rsid w:val="007F07D0"/>
    <w:rsid w:val="007F1117"/>
    <w:rsid w:val="007F1394"/>
    <w:rsid w:val="007F23A6"/>
    <w:rsid w:val="007F2417"/>
    <w:rsid w:val="007F28D2"/>
    <w:rsid w:val="007F2DF8"/>
    <w:rsid w:val="007F3940"/>
    <w:rsid w:val="007F39ED"/>
    <w:rsid w:val="007F3B55"/>
    <w:rsid w:val="007F416E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0"/>
    <w:rsid w:val="007F74BA"/>
    <w:rsid w:val="007F7989"/>
    <w:rsid w:val="007F7A8B"/>
    <w:rsid w:val="007F7EA1"/>
    <w:rsid w:val="008012B7"/>
    <w:rsid w:val="00801424"/>
    <w:rsid w:val="008014E9"/>
    <w:rsid w:val="00801DBF"/>
    <w:rsid w:val="00801E34"/>
    <w:rsid w:val="008024B3"/>
    <w:rsid w:val="008028AB"/>
    <w:rsid w:val="00802B5F"/>
    <w:rsid w:val="00802C58"/>
    <w:rsid w:val="0080318C"/>
    <w:rsid w:val="0080355C"/>
    <w:rsid w:val="00803736"/>
    <w:rsid w:val="00803C00"/>
    <w:rsid w:val="00804241"/>
    <w:rsid w:val="008047AC"/>
    <w:rsid w:val="00804BD4"/>
    <w:rsid w:val="00805A52"/>
    <w:rsid w:val="0080639E"/>
    <w:rsid w:val="008066EB"/>
    <w:rsid w:val="00806A24"/>
    <w:rsid w:val="00806CC9"/>
    <w:rsid w:val="0081024D"/>
    <w:rsid w:val="00810B27"/>
    <w:rsid w:val="0081124E"/>
    <w:rsid w:val="00811708"/>
    <w:rsid w:val="00812490"/>
    <w:rsid w:val="00812B9F"/>
    <w:rsid w:val="00812D15"/>
    <w:rsid w:val="00812E5E"/>
    <w:rsid w:val="0081329B"/>
    <w:rsid w:val="00814551"/>
    <w:rsid w:val="00814AEF"/>
    <w:rsid w:val="00815043"/>
    <w:rsid w:val="008152ED"/>
    <w:rsid w:val="00815324"/>
    <w:rsid w:val="0081552B"/>
    <w:rsid w:val="00815650"/>
    <w:rsid w:val="008158FF"/>
    <w:rsid w:val="008171C4"/>
    <w:rsid w:val="00817B2B"/>
    <w:rsid w:val="00820342"/>
    <w:rsid w:val="008205BA"/>
    <w:rsid w:val="00821397"/>
    <w:rsid w:val="00821714"/>
    <w:rsid w:val="00821727"/>
    <w:rsid w:val="008217FC"/>
    <w:rsid w:val="00821928"/>
    <w:rsid w:val="00821A52"/>
    <w:rsid w:val="00821BF6"/>
    <w:rsid w:val="00822014"/>
    <w:rsid w:val="00822214"/>
    <w:rsid w:val="00822788"/>
    <w:rsid w:val="00822986"/>
    <w:rsid w:val="00822E20"/>
    <w:rsid w:val="00822EB5"/>
    <w:rsid w:val="0082314C"/>
    <w:rsid w:val="00823701"/>
    <w:rsid w:val="00823AC2"/>
    <w:rsid w:val="00823DCA"/>
    <w:rsid w:val="00824404"/>
    <w:rsid w:val="00824741"/>
    <w:rsid w:val="00824B36"/>
    <w:rsid w:val="00824CBE"/>
    <w:rsid w:val="008252C0"/>
    <w:rsid w:val="008257BA"/>
    <w:rsid w:val="00825831"/>
    <w:rsid w:val="00826042"/>
    <w:rsid w:val="008261EF"/>
    <w:rsid w:val="00826445"/>
    <w:rsid w:val="00826DD8"/>
    <w:rsid w:val="008270B1"/>
    <w:rsid w:val="00827F5B"/>
    <w:rsid w:val="00830433"/>
    <w:rsid w:val="008307B8"/>
    <w:rsid w:val="00830AC3"/>
    <w:rsid w:val="00830B99"/>
    <w:rsid w:val="00831395"/>
    <w:rsid w:val="008325C7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11"/>
    <w:rsid w:val="008409DA"/>
    <w:rsid w:val="00840DF2"/>
    <w:rsid w:val="00840F13"/>
    <w:rsid w:val="00840FA0"/>
    <w:rsid w:val="008416AF"/>
    <w:rsid w:val="00841ADD"/>
    <w:rsid w:val="008424DD"/>
    <w:rsid w:val="0084282E"/>
    <w:rsid w:val="008428B5"/>
    <w:rsid w:val="00842BAF"/>
    <w:rsid w:val="00842DAE"/>
    <w:rsid w:val="008438A0"/>
    <w:rsid w:val="00844162"/>
    <w:rsid w:val="00844D67"/>
    <w:rsid w:val="008453E8"/>
    <w:rsid w:val="00845D1A"/>
    <w:rsid w:val="00845E32"/>
    <w:rsid w:val="0084642D"/>
    <w:rsid w:val="00846C3E"/>
    <w:rsid w:val="00847677"/>
    <w:rsid w:val="00847930"/>
    <w:rsid w:val="00847F47"/>
    <w:rsid w:val="00847FD0"/>
    <w:rsid w:val="008507AA"/>
    <w:rsid w:val="008510D7"/>
    <w:rsid w:val="008511FB"/>
    <w:rsid w:val="00851814"/>
    <w:rsid w:val="008529A6"/>
    <w:rsid w:val="008531E2"/>
    <w:rsid w:val="00853981"/>
    <w:rsid w:val="00853E2E"/>
    <w:rsid w:val="00854A04"/>
    <w:rsid w:val="0085631B"/>
    <w:rsid w:val="00856EBD"/>
    <w:rsid w:val="00857F9C"/>
    <w:rsid w:val="00861A54"/>
    <w:rsid w:val="00861B77"/>
    <w:rsid w:val="00861CBB"/>
    <w:rsid w:val="00861E0F"/>
    <w:rsid w:val="008620A1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FA3"/>
    <w:rsid w:val="0086596E"/>
    <w:rsid w:val="00865B39"/>
    <w:rsid w:val="00865C7F"/>
    <w:rsid w:val="00865CBB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265E"/>
    <w:rsid w:val="008727B2"/>
    <w:rsid w:val="0087308F"/>
    <w:rsid w:val="00873866"/>
    <w:rsid w:val="008741F9"/>
    <w:rsid w:val="0087481F"/>
    <w:rsid w:val="00874A3B"/>
    <w:rsid w:val="00874F72"/>
    <w:rsid w:val="0087514D"/>
    <w:rsid w:val="00875B30"/>
    <w:rsid w:val="00875FFD"/>
    <w:rsid w:val="00876803"/>
    <w:rsid w:val="00876987"/>
    <w:rsid w:val="00877336"/>
    <w:rsid w:val="00877E5A"/>
    <w:rsid w:val="00880723"/>
    <w:rsid w:val="00880940"/>
    <w:rsid w:val="00880CBE"/>
    <w:rsid w:val="00880FBF"/>
    <w:rsid w:val="00880FF9"/>
    <w:rsid w:val="008810A5"/>
    <w:rsid w:val="008812AD"/>
    <w:rsid w:val="008812E0"/>
    <w:rsid w:val="00881BCC"/>
    <w:rsid w:val="00881E5D"/>
    <w:rsid w:val="00882075"/>
    <w:rsid w:val="008820AE"/>
    <w:rsid w:val="00882147"/>
    <w:rsid w:val="0088219F"/>
    <w:rsid w:val="008827FE"/>
    <w:rsid w:val="008831A3"/>
    <w:rsid w:val="008838AC"/>
    <w:rsid w:val="0088566A"/>
    <w:rsid w:val="00885A95"/>
    <w:rsid w:val="0088614D"/>
    <w:rsid w:val="00886780"/>
    <w:rsid w:val="00886D53"/>
    <w:rsid w:val="0088736D"/>
    <w:rsid w:val="00887527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3AE"/>
    <w:rsid w:val="00892478"/>
    <w:rsid w:val="00892E46"/>
    <w:rsid w:val="00892FD6"/>
    <w:rsid w:val="00893314"/>
    <w:rsid w:val="008934AF"/>
    <w:rsid w:val="008939B2"/>
    <w:rsid w:val="00894203"/>
    <w:rsid w:val="0089465F"/>
    <w:rsid w:val="008946C8"/>
    <w:rsid w:val="0089477B"/>
    <w:rsid w:val="00895B1A"/>
    <w:rsid w:val="00896A60"/>
    <w:rsid w:val="00897138"/>
    <w:rsid w:val="0089754A"/>
    <w:rsid w:val="008975FA"/>
    <w:rsid w:val="008A009E"/>
    <w:rsid w:val="008A0463"/>
    <w:rsid w:val="008A0475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321"/>
    <w:rsid w:val="008A248B"/>
    <w:rsid w:val="008A293C"/>
    <w:rsid w:val="008A2ED4"/>
    <w:rsid w:val="008A430F"/>
    <w:rsid w:val="008A4498"/>
    <w:rsid w:val="008A4539"/>
    <w:rsid w:val="008A4566"/>
    <w:rsid w:val="008A46C8"/>
    <w:rsid w:val="008A4B38"/>
    <w:rsid w:val="008A4D20"/>
    <w:rsid w:val="008A54C2"/>
    <w:rsid w:val="008A63EB"/>
    <w:rsid w:val="008A6B5C"/>
    <w:rsid w:val="008A7415"/>
    <w:rsid w:val="008A7458"/>
    <w:rsid w:val="008A7668"/>
    <w:rsid w:val="008A7906"/>
    <w:rsid w:val="008A7B23"/>
    <w:rsid w:val="008A7D26"/>
    <w:rsid w:val="008A7E1F"/>
    <w:rsid w:val="008A7FF7"/>
    <w:rsid w:val="008B0DED"/>
    <w:rsid w:val="008B1B74"/>
    <w:rsid w:val="008B1BE5"/>
    <w:rsid w:val="008B1DCF"/>
    <w:rsid w:val="008B1DE7"/>
    <w:rsid w:val="008B2BC1"/>
    <w:rsid w:val="008B336C"/>
    <w:rsid w:val="008B3436"/>
    <w:rsid w:val="008B357A"/>
    <w:rsid w:val="008B394E"/>
    <w:rsid w:val="008B4094"/>
    <w:rsid w:val="008B4249"/>
    <w:rsid w:val="008B4905"/>
    <w:rsid w:val="008B4D5C"/>
    <w:rsid w:val="008B5325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AD"/>
    <w:rsid w:val="008C047F"/>
    <w:rsid w:val="008C05CD"/>
    <w:rsid w:val="008C09A6"/>
    <w:rsid w:val="008C16A8"/>
    <w:rsid w:val="008C2956"/>
    <w:rsid w:val="008C2D70"/>
    <w:rsid w:val="008C3242"/>
    <w:rsid w:val="008C370C"/>
    <w:rsid w:val="008C4060"/>
    <w:rsid w:val="008C4941"/>
    <w:rsid w:val="008C49C7"/>
    <w:rsid w:val="008C633A"/>
    <w:rsid w:val="008C6466"/>
    <w:rsid w:val="008C7EB1"/>
    <w:rsid w:val="008D07B9"/>
    <w:rsid w:val="008D0AD0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D98"/>
    <w:rsid w:val="008D780C"/>
    <w:rsid w:val="008D7827"/>
    <w:rsid w:val="008E008E"/>
    <w:rsid w:val="008E0D88"/>
    <w:rsid w:val="008E0F1A"/>
    <w:rsid w:val="008E1210"/>
    <w:rsid w:val="008E1489"/>
    <w:rsid w:val="008E278A"/>
    <w:rsid w:val="008E2849"/>
    <w:rsid w:val="008E28BF"/>
    <w:rsid w:val="008E3004"/>
    <w:rsid w:val="008E33EA"/>
    <w:rsid w:val="008E3688"/>
    <w:rsid w:val="008E513A"/>
    <w:rsid w:val="008E52DD"/>
    <w:rsid w:val="008E5511"/>
    <w:rsid w:val="008E55A9"/>
    <w:rsid w:val="008E5D73"/>
    <w:rsid w:val="008E5DB4"/>
    <w:rsid w:val="008E6019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DDB"/>
    <w:rsid w:val="008F2F16"/>
    <w:rsid w:val="008F32D5"/>
    <w:rsid w:val="008F37A3"/>
    <w:rsid w:val="008F3A5A"/>
    <w:rsid w:val="008F3F57"/>
    <w:rsid w:val="008F447E"/>
    <w:rsid w:val="008F5107"/>
    <w:rsid w:val="008F5176"/>
    <w:rsid w:val="008F51F1"/>
    <w:rsid w:val="008F54B2"/>
    <w:rsid w:val="008F58BE"/>
    <w:rsid w:val="008F5994"/>
    <w:rsid w:val="008F6171"/>
    <w:rsid w:val="008F6609"/>
    <w:rsid w:val="008F722E"/>
    <w:rsid w:val="008F7848"/>
    <w:rsid w:val="0090007F"/>
    <w:rsid w:val="0090121D"/>
    <w:rsid w:val="009015CA"/>
    <w:rsid w:val="00901DB3"/>
    <w:rsid w:val="009031EC"/>
    <w:rsid w:val="00903F70"/>
    <w:rsid w:val="009041FC"/>
    <w:rsid w:val="0090556D"/>
    <w:rsid w:val="0090564A"/>
    <w:rsid w:val="009056C1"/>
    <w:rsid w:val="00905A4B"/>
    <w:rsid w:val="00905C4C"/>
    <w:rsid w:val="00906556"/>
    <w:rsid w:val="00906793"/>
    <w:rsid w:val="00906A3F"/>
    <w:rsid w:val="00906AA8"/>
    <w:rsid w:val="00907221"/>
    <w:rsid w:val="00907318"/>
    <w:rsid w:val="009074FD"/>
    <w:rsid w:val="00907688"/>
    <w:rsid w:val="00907867"/>
    <w:rsid w:val="0090797A"/>
    <w:rsid w:val="009079A4"/>
    <w:rsid w:val="00907DAF"/>
    <w:rsid w:val="00907F87"/>
    <w:rsid w:val="009118EE"/>
    <w:rsid w:val="00911DA7"/>
    <w:rsid w:val="0091214C"/>
    <w:rsid w:val="009121A0"/>
    <w:rsid w:val="00912AC8"/>
    <w:rsid w:val="00912AC9"/>
    <w:rsid w:val="00912CDF"/>
    <w:rsid w:val="00913166"/>
    <w:rsid w:val="00913386"/>
    <w:rsid w:val="00913FC1"/>
    <w:rsid w:val="009142AD"/>
    <w:rsid w:val="009149BA"/>
    <w:rsid w:val="00914ACB"/>
    <w:rsid w:val="00915FA4"/>
    <w:rsid w:val="009179EF"/>
    <w:rsid w:val="009179F3"/>
    <w:rsid w:val="00917B85"/>
    <w:rsid w:val="0092091C"/>
    <w:rsid w:val="00920BCE"/>
    <w:rsid w:val="009216DF"/>
    <w:rsid w:val="00921B55"/>
    <w:rsid w:val="00921E11"/>
    <w:rsid w:val="00921F11"/>
    <w:rsid w:val="009221E9"/>
    <w:rsid w:val="0092230D"/>
    <w:rsid w:val="009227CB"/>
    <w:rsid w:val="00922844"/>
    <w:rsid w:val="00922926"/>
    <w:rsid w:val="0092365C"/>
    <w:rsid w:val="00923B02"/>
    <w:rsid w:val="00923B0B"/>
    <w:rsid w:val="00923DC0"/>
    <w:rsid w:val="00924643"/>
    <w:rsid w:val="00924ED0"/>
    <w:rsid w:val="00924F7B"/>
    <w:rsid w:val="0092530C"/>
    <w:rsid w:val="00925ADB"/>
    <w:rsid w:val="00926229"/>
    <w:rsid w:val="0092646C"/>
    <w:rsid w:val="009265F1"/>
    <w:rsid w:val="0092695A"/>
    <w:rsid w:val="00926D1A"/>
    <w:rsid w:val="00926DE3"/>
    <w:rsid w:val="00927225"/>
    <w:rsid w:val="00927572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3B2"/>
    <w:rsid w:val="009374F2"/>
    <w:rsid w:val="009376FB"/>
    <w:rsid w:val="0093784D"/>
    <w:rsid w:val="0094103D"/>
    <w:rsid w:val="00941181"/>
    <w:rsid w:val="009412FD"/>
    <w:rsid w:val="0094176C"/>
    <w:rsid w:val="00941971"/>
    <w:rsid w:val="00941991"/>
    <w:rsid w:val="00941D30"/>
    <w:rsid w:val="00942C7F"/>
    <w:rsid w:val="00942CB8"/>
    <w:rsid w:val="00943215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6DEB"/>
    <w:rsid w:val="00947336"/>
    <w:rsid w:val="0094747A"/>
    <w:rsid w:val="0094751D"/>
    <w:rsid w:val="0094767D"/>
    <w:rsid w:val="0094777E"/>
    <w:rsid w:val="009505C6"/>
    <w:rsid w:val="00950F2F"/>
    <w:rsid w:val="00951073"/>
    <w:rsid w:val="0095191C"/>
    <w:rsid w:val="0095238F"/>
    <w:rsid w:val="009528B3"/>
    <w:rsid w:val="00952D70"/>
    <w:rsid w:val="0095469C"/>
    <w:rsid w:val="009546E3"/>
    <w:rsid w:val="009548BB"/>
    <w:rsid w:val="00954974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0F2"/>
    <w:rsid w:val="009661C3"/>
    <w:rsid w:val="009666A3"/>
    <w:rsid w:val="00966A11"/>
    <w:rsid w:val="00966C66"/>
    <w:rsid w:val="00966FFA"/>
    <w:rsid w:val="00967492"/>
    <w:rsid w:val="00967CCA"/>
    <w:rsid w:val="00967EDC"/>
    <w:rsid w:val="009706E9"/>
    <w:rsid w:val="00970939"/>
    <w:rsid w:val="0097133B"/>
    <w:rsid w:val="00971FDE"/>
    <w:rsid w:val="0097211F"/>
    <w:rsid w:val="00972B8D"/>
    <w:rsid w:val="00972F11"/>
    <w:rsid w:val="009730B8"/>
    <w:rsid w:val="009734EE"/>
    <w:rsid w:val="009738F1"/>
    <w:rsid w:val="00973B55"/>
    <w:rsid w:val="00973C6D"/>
    <w:rsid w:val="00973FBB"/>
    <w:rsid w:val="009755FD"/>
    <w:rsid w:val="0097564A"/>
    <w:rsid w:val="00975770"/>
    <w:rsid w:val="00975CBE"/>
    <w:rsid w:val="009761A2"/>
    <w:rsid w:val="0097632C"/>
    <w:rsid w:val="0097643E"/>
    <w:rsid w:val="009764A4"/>
    <w:rsid w:val="009769E2"/>
    <w:rsid w:val="00976B6E"/>
    <w:rsid w:val="00976CC8"/>
    <w:rsid w:val="00977078"/>
    <w:rsid w:val="00977978"/>
    <w:rsid w:val="00980BA6"/>
    <w:rsid w:val="00980F64"/>
    <w:rsid w:val="00981D52"/>
    <w:rsid w:val="00981DE2"/>
    <w:rsid w:val="00981E44"/>
    <w:rsid w:val="00982342"/>
    <w:rsid w:val="00982430"/>
    <w:rsid w:val="009825F1"/>
    <w:rsid w:val="00982F6E"/>
    <w:rsid w:val="009838AD"/>
    <w:rsid w:val="00984987"/>
    <w:rsid w:val="00984D31"/>
    <w:rsid w:val="009852C8"/>
    <w:rsid w:val="00985A1F"/>
    <w:rsid w:val="009861F0"/>
    <w:rsid w:val="00986446"/>
    <w:rsid w:val="00986DE2"/>
    <w:rsid w:val="009875E6"/>
    <w:rsid w:val="0099035F"/>
    <w:rsid w:val="009905A2"/>
    <w:rsid w:val="0099090D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4F5A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418"/>
    <w:rsid w:val="009A7EA9"/>
    <w:rsid w:val="009B055D"/>
    <w:rsid w:val="009B0F3E"/>
    <w:rsid w:val="009B1632"/>
    <w:rsid w:val="009B1AF2"/>
    <w:rsid w:val="009B1D37"/>
    <w:rsid w:val="009B22A9"/>
    <w:rsid w:val="009B28BB"/>
    <w:rsid w:val="009B4163"/>
    <w:rsid w:val="009B5468"/>
    <w:rsid w:val="009B5B8B"/>
    <w:rsid w:val="009B6BA2"/>
    <w:rsid w:val="009B6BE2"/>
    <w:rsid w:val="009B7CA2"/>
    <w:rsid w:val="009C082E"/>
    <w:rsid w:val="009C0E72"/>
    <w:rsid w:val="009C1109"/>
    <w:rsid w:val="009C1210"/>
    <w:rsid w:val="009C226A"/>
    <w:rsid w:val="009C290E"/>
    <w:rsid w:val="009C2ACE"/>
    <w:rsid w:val="009C36F7"/>
    <w:rsid w:val="009C4457"/>
    <w:rsid w:val="009C48D2"/>
    <w:rsid w:val="009C49DB"/>
    <w:rsid w:val="009C4B5D"/>
    <w:rsid w:val="009C5765"/>
    <w:rsid w:val="009C57B2"/>
    <w:rsid w:val="009C64BA"/>
    <w:rsid w:val="009C6922"/>
    <w:rsid w:val="009C735A"/>
    <w:rsid w:val="009C73D3"/>
    <w:rsid w:val="009C7BBF"/>
    <w:rsid w:val="009C7BF1"/>
    <w:rsid w:val="009D0234"/>
    <w:rsid w:val="009D03BA"/>
    <w:rsid w:val="009D0B70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5E8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CE5"/>
    <w:rsid w:val="009E3D09"/>
    <w:rsid w:val="009E44AF"/>
    <w:rsid w:val="009E4C35"/>
    <w:rsid w:val="009E5107"/>
    <w:rsid w:val="009E6CB5"/>
    <w:rsid w:val="009E6D27"/>
    <w:rsid w:val="009E70C3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BB3"/>
    <w:rsid w:val="009F265B"/>
    <w:rsid w:val="009F2A07"/>
    <w:rsid w:val="009F2AD5"/>
    <w:rsid w:val="009F2C4E"/>
    <w:rsid w:val="009F33D0"/>
    <w:rsid w:val="009F34A4"/>
    <w:rsid w:val="009F3C44"/>
    <w:rsid w:val="009F3F2C"/>
    <w:rsid w:val="009F411B"/>
    <w:rsid w:val="009F4734"/>
    <w:rsid w:val="009F4D76"/>
    <w:rsid w:val="009F517A"/>
    <w:rsid w:val="009F5C30"/>
    <w:rsid w:val="009F71E6"/>
    <w:rsid w:val="009F7B12"/>
    <w:rsid w:val="00A00593"/>
    <w:rsid w:val="00A00951"/>
    <w:rsid w:val="00A00A77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4C2"/>
    <w:rsid w:val="00A03A14"/>
    <w:rsid w:val="00A04D0C"/>
    <w:rsid w:val="00A04EF7"/>
    <w:rsid w:val="00A05005"/>
    <w:rsid w:val="00A05AF2"/>
    <w:rsid w:val="00A06FAF"/>
    <w:rsid w:val="00A06FDE"/>
    <w:rsid w:val="00A10036"/>
    <w:rsid w:val="00A10810"/>
    <w:rsid w:val="00A10963"/>
    <w:rsid w:val="00A109E2"/>
    <w:rsid w:val="00A10C28"/>
    <w:rsid w:val="00A11063"/>
    <w:rsid w:val="00A110E1"/>
    <w:rsid w:val="00A116C1"/>
    <w:rsid w:val="00A11988"/>
    <w:rsid w:val="00A11C67"/>
    <w:rsid w:val="00A12563"/>
    <w:rsid w:val="00A12AF1"/>
    <w:rsid w:val="00A12B74"/>
    <w:rsid w:val="00A12E7E"/>
    <w:rsid w:val="00A13294"/>
    <w:rsid w:val="00A135D0"/>
    <w:rsid w:val="00A13628"/>
    <w:rsid w:val="00A138A3"/>
    <w:rsid w:val="00A13E79"/>
    <w:rsid w:val="00A13EFA"/>
    <w:rsid w:val="00A13F8D"/>
    <w:rsid w:val="00A14847"/>
    <w:rsid w:val="00A14867"/>
    <w:rsid w:val="00A14C86"/>
    <w:rsid w:val="00A14DF3"/>
    <w:rsid w:val="00A15CCF"/>
    <w:rsid w:val="00A1684E"/>
    <w:rsid w:val="00A16B38"/>
    <w:rsid w:val="00A16D3D"/>
    <w:rsid w:val="00A16FF3"/>
    <w:rsid w:val="00A17AE7"/>
    <w:rsid w:val="00A17DE4"/>
    <w:rsid w:val="00A20226"/>
    <w:rsid w:val="00A2029C"/>
    <w:rsid w:val="00A20A70"/>
    <w:rsid w:val="00A20D37"/>
    <w:rsid w:val="00A21E3F"/>
    <w:rsid w:val="00A22675"/>
    <w:rsid w:val="00A229DB"/>
    <w:rsid w:val="00A22D84"/>
    <w:rsid w:val="00A22F02"/>
    <w:rsid w:val="00A23FDD"/>
    <w:rsid w:val="00A2446A"/>
    <w:rsid w:val="00A2451D"/>
    <w:rsid w:val="00A24A62"/>
    <w:rsid w:val="00A25479"/>
    <w:rsid w:val="00A25C40"/>
    <w:rsid w:val="00A26DA1"/>
    <w:rsid w:val="00A2717C"/>
    <w:rsid w:val="00A2754C"/>
    <w:rsid w:val="00A27C59"/>
    <w:rsid w:val="00A27CE9"/>
    <w:rsid w:val="00A27FAF"/>
    <w:rsid w:val="00A31B53"/>
    <w:rsid w:val="00A3228F"/>
    <w:rsid w:val="00A32880"/>
    <w:rsid w:val="00A32D83"/>
    <w:rsid w:val="00A32FB6"/>
    <w:rsid w:val="00A33249"/>
    <w:rsid w:val="00A336F0"/>
    <w:rsid w:val="00A33FD5"/>
    <w:rsid w:val="00A33FEC"/>
    <w:rsid w:val="00A340A1"/>
    <w:rsid w:val="00A344ED"/>
    <w:rsid w:val="00A34C18"/>
    <w:rsid w:val="00A3658A"/>
    <w:rsid w:val="00A36677"/>
    <w:rsid w:val="00A366A4"/>
    <w:rsid w:val="00A367B8"/>
    <w:rsid w:val="00A36A8A"/>
    <w:rsid w:val="00A37717"/>
    <w:rsid w:val="00A37813"/>
    <w:rsid w:val="00A40474"/>
    <w:rsid w:val="00A411BB"/>
    <w:rsid w:val="00A41B4F"/>
    <w:rsid w:val="00A41C18"/>
    <w:rsid w:val="00A4256D"/>
    <w:rsid w:val="00A42A07"/>
    <w:rsid w:val="00A42BB2"/>
    <w:rsid w:val="00A42CD2"/>
    <w:rsid w:val="00A42DEB"/>
    <w:rsid w:val="00A431BD"/>
    <w:rsid w:val="00A432F2"/>
    <w:rsid w:val="00A434C6"/>
    <w:rsid w:val="00A4358E"/>
    <w:rsid w:val="00A4372B"/>
    <w:rsid w:val="00A44207"/>
    <w:rsid w:val="00A4432C"/>
    <w:rsid w:val="00A443F6"/>
    <w:rsid w:val="00A44815"/>
    <w:rsid w:val="00A4516E"/>
    <w:rsid w:val="00A45776"/>
    <w:rsid w:val="00A459F1"/>
    <w:rsid w:val="00A45DB9"/>
    <w:rsid w:val="00A463A7"/>
    <w:rsid w:val="00A473BC"/>
    <w:rsid w:val="00A47738"/>
    <w:rsid w:val="00A47DA1"/>
    <w:rsid w:val="00A504E5"/>
    <w:rsid w:val="00A50604"/>
    <w:rsid w:val="00A5079A"/>
    <w:rsid w:val="00A515A5"/>
    <w:rsid w:val="00A518E1"/>
    <w:rsid w:val="00A51D17"/>
    <w:rsid w:val="00A51FA9"/>
    <w:rsid w:val="00A52827"/>
    <w:rsid w:val="00A530DA"/>
    <w:rsid w:val="00A535E0"/>
    <w:rsid w:val="00A538C9"/>
    <w:rsid w:val="00A54198"/>
    <w:rsid w:val="00A546DD"/>
    <w:rsid w:val="00A546FE"/>
    <w:rsid w:val="00A55066"/>
    <w:rsid w:val="00A55AA0"/>
    <w:rsid w:val="00A55B9F"/>
    <w:rsid w:val="00A5708A"/>
    <w:rsid w:val="00A579DF"/>
    <w:rsid w:val="00A57F79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0F"/>
    <w:rsid w:val="00A66CA6"/>
    <w:rsid w:val="00A66E95"/>
    <w:rsid w:val="00A67DC5"/>
    <w:rsid w:val="00A708A6"/>
    <w:rsid w:val="00A70B39"/>
    <w:rsid w:val="00A70BD7"/>
    <w:rsid w:val="00A711DD"/>
    <w:rsid w:val="00A7152C"/>
    <w:rsid w:val="00A7215C"/>
    <w:rsid w:val="00A72A0C"/>
    <w:rsid w:val="00A72B57"/>
    <w:rsid w:val="00A72EC3"/>
    <w:rsid w:val="00A7354B"/>
    <w:rsid w:val="00A73939"/>
    <w:rsid w:val="00A74507"/>
    <w:rsid w:val="00A7646E"/>
    <w:rsid w:val="00A767CB"/>
    <w:rsid w:val="00A76A43"/>
    <w:rsid w:val="00A76D47"/>
    <w:rsid w:val="00A771C5"/>
    <w:rsid w:val="00A7724D"/>
    <w:rsid w:val="00A773CF"/>
    <w:rsid w:val="00A77E29"/>
    <w:rsid w:val="00A80A9C"/>
    <w:rsid w:val="00A80F8A"/>
    <w:rsid w:val="00A81A1B"/>
    <w:rsid w:val="00A81DE2"/>
    <w:rsid w:val="00A82932"/>
    <w:rsid w:val="00A82ACE"/>
    <w:rsid w:val="00A82EC6"/>
    <w:rsid w:val="00A831EC"/>
    <w:rsid w:val="00A83278"/>
    <w:rsid w:val="00A834DB"/>
    <w:rsid w:val="00A840F2"/>
    <w:rsid w:val="00A8422B"/>
    <w:rsid w:val="00A8464D"/>
    <w:rsid w:val="00A84BE9"/>
    <w:rsid w:val="00A84E78"/>
    <w:rsid w:val="00A855E2"/>
    <w:rsid w:val="00A8564B"/>
    <w:rsid w:val="00A85676"/>
    <w:rsid w:val="00A8574C"/>
    <w:rsid w:val="00A85CCF"/>
    <w:rsid w:val="00A86085"/>
    <w:rsid w:val="00A863A9"/>
    <w:rsid w:val="00A8689B"/>
    <w:rsid w:val="00A876D7"/>
    <w:rsid w:val="00A87E2E"/>
    <w:rsid w:val="00A90165"/>
    <w:rsid w:val="00A9046B"/>
    <w:rsid w:val="00A91C02"/>
    <w:rsid w:val="00A91C72"/>
    <w:rsid w:val="00A91D96"/>
    <w:rsid w:val="00A91F3E"/>
    <w:rsid w:val="00A93981"/>
    <w:rsid w:val="00A93BA1"/>
    <w:rsid w:val="00A93C50"/>
    <w:rsid w:val="00A93D80"/>
    <w:rsid w:val="00A94079"/>
    <w:rsid w:val="00A94657"/>
    <w:rsid w:val="00A94949"/>
    <w:rsid w:val="00A94C4D"/>
    <w:rsid w:val="00A9504A"/>
    <w:rsid w:val="00A9558A"/>
    <w:rsid w:val="00A95A15"/>
    <w:rsid w:val="00A95A4E"/>
    <w:rsid w:val="00A95AAB"/>
    <w:rsid w:val="00A966BF"/>
    <w:rsid w:val="00A966D1"/>
    <w:rsid w:val="00A96954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1F3F"/>
    <w:rsid w:val="00AA2546"/>
    <w:rsid w:val="00AA2994"/>
    <w:rsid w:val="00AA2B9C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6D82"/>
    <w:rsid w:val="00AA75D3"/>
    <w:rsid w:val="00AA7B3D"/>
    <w:rsid w:val="00AB02EF"/>
    <w:rsid w:val="00AB0342"/>
    <w:rsid w:val="00AB0494"/>
    <w:rsid w:val="00AB05A8"/>
    <w:rsid w:val="00AB0CB0"/>
    <w:rsid w:val="00AB0E22"/>
    <w:rsid w:val="00AB17BA"/>
    <w:rsid w:val="00AB1F85"/>
    <w:rsid w:val="00AB230D"/>
    <w:rsid w:val="00AB278B"/>
    <w:rsid w:val="00AB36F0"/>
    <w:rsid w:val="00AB3D31"/>
    <w:rsid w:val="00AB4554"/>
    <w:rsid w:val="00AB45E5"/>
    <w:rsid w:val="00AB49D2"/>
    <w:rsid w:val="00AB503C"/>
    <w:rsid w:val="00AB5171"/>
    <w:rsid w:val="00AB538E"/>
    <w:rsid w:val="00AB5475"/>
    <w:rsid w:val="00AB5775"/>
    <w:rsid w:val="00AB5C59"/>
    <w:rsid w:val="00AB5D62"/>
    <w:rsid w:val="00AB6661"/>
    <w:rsid w:val="00AB6B86"/>
    <w:rsid w:val="00AB6BE5"/>
    <w:rsid w:val="00AB70B9"/>
    <w:rsid w:val="00AB7FAD"/>
    <w:rsid w:val="00AC07FB"/>
    <w:rsid w:val="00AC0864"/>
    <w:rsid w:val="00AC0C79"/>
    <w:rsid w:val="00AC1028"/>
    <w:rsid w:val="00AC2267"/>
    <w:rsid w:val="00AC2A27"/>
    <w:rsid w:val="00AC2CDC"/>
    <w:rsid w:val="00AC2DE6"/>
    <w:rsid w:val="00AC2F43"/>
    <w:rsid w:val="00AC312B"/>
    <w:rsid w:val="00AC343E"/>
    <w:rsid w:val="00AC398C"/>
    <w:rsid w:val="00AC3F86"/>
    <w:rsid w:val="00AC5CA1"/>
    <w:rsid w:val="00AC642A"/>
    <w:rsid w:val="00AC6538"/>
    <w:rsid w:val="00AC6A9D"/>
    <w:rsid w:val="00AC7032"/>
    <w:rsid w:val="00AC7B1B"/>
    <w:rsid w:val="00AC7C88"/>
    <w:rsid w:val="00AC7DA6"/>
    <w:rsid w:val="00AD00A5"/>
    <w:rsid w:val="00AD0212"/>
    <w:rsid w:val="00AD0647"/>
    <w:rsid w:val="00AD09A2"/>
    <w:rsid w:val="00AD0AEF"/>
    <w:rsid w:val="00AD0ED9"/>
    <w:rsid w:val="00AD0F88"/>
    <w:rsid w:val="00AD1005"/>
    <w:rsid w:val="00AD1456"/>
    <w:rsid w:val="00AD1B17"/>
    <w:rsid w:val="00AD1F06"/>
    <w:rsid w:val="00AD2250"/>
    <w:rsid w:val="00AD2560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6EE6"/>
    <w:rsid w:val="00AD78CF"/>
    <w:rsid w:val="00AD7A89"/>
    <w:rsid w:val="00AE0B0D"/>
    <w:rsid w:val="00AE0B7F"/>
    <w:rsid w:val="00AE1801"/>
    <w:rsid w:val="00AE1D11"/>
    <w:rsid w:val="00AE224E"/>
    <w:rsid w:val="00AE2355"/>
    <w:rsid w:val="00AE2674"/>
    <w:rsid w:val="00AE2CD9"/>
    <w:rsid w:val="00AE2FF9"/>
    <w:rsid w:val="00AE3C83"/>
    <w:rsid w:val="00AE3CE4"/>
    <w:rsid w:val="00AE4B63"/>
    <w:rsid w:val="00AE5517"/>
    <w:rsid w:val="00AE5731"/>
    <w:rsid w:val="00AE644F"/>
    <w:rsid w:val="00AE67C5"/>
    <w:rsid w:val="00AE721E"/>
    <w:rsid w:val="00AE7FFB"/>
    <w:rsid w:val="00AF02AA"/>
    <w:rsid w:val="00AF0EA2"/>
    <w:rsid w:val="00AF12B3"/>
    <w:rsid w:val="00AF150C"/>
    <w:rsid w:val="00AF2C6F"/>
    <w:rsid w:val="00AF2EB8"/>
    <w:rsid w:val="00AF30F1"/>
    <w:rsid w:val="00AF3183"/>
    <w:rsid w:val="00AF3258"/>
    <w:rsid w:val="00AF341A"/>
    <w:rsid w:val="00AF3669"/>
    <w:rsid w:val="00AF3F22"/>
    <w:rsid w:val="00AF49C1"/>
    <w:rsid w:val="00AF5797"/>
    <w:rsid w:val="00AF5F9C"/>
    <w:rsid w:val="00AF679F"/>
    <w:rsid w:val="00AF693A"/>
    <w:rsid w:val="00AF7B59"/>
    <w:rsid w:val="00AF7B8E"/>
    <w:rsid w:val="00B00880"/>
    <w:rsid w:val="00B01414"/>
    <w:rsid w:val="00B01F68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57C0"/>
    <w:rsid w:val="00B078AC"/>
    <w:rsid w:val="00B07E15"/>
    <w:rsid w:val="00B10193"/>
    <w:rsid w:val="00B10BA7"/>
    <w:rsid w:val="00B10CB5"/>
    <w:rsid w:val="00B115A3"/>
    <w:rsid w:val="00B118F6"/>
    <w:rsid w:val="00B11B5D"/>
    <w:rsid w:val="00B126F3"/>
    <w:rsid w:val="00B12A3B"/>
    <w:rsid w:val="00B1319A"/>
    <w:rsid w:val="00B13568"/>
    <w:rsid w:val="00B139BA"/>
    <w:rsid w:val="00B15288"/>
    <w:rsid w:val="00B1558C"/>
    <w:rsid w:val="00B15C97"/>
    <w:rsid w:val="00B163C2"/>
    <w:rsid w:val="00B16825"/>
    <w:rsid w:val="00B170F2"/>
    <w:rsid w:val="00B17563"/>
    <w:rsid w:val="00B17E4E"/>
    <w:rsid w:val="00B203AC"/>
    <w:rsid w:val="00B210E1"/>
    <w:rsid w:val="00B211C4"/>
    <w:rsid w:val="00B2169F"/>
    <w:rsid w:val="00B21E87"/>
    <w:rsid w:val="00B22037"/>
    <w:rsid w:val="00B22205"/>
    <w:rsid w:val="00B2223C"/>
    <w:rsid w:val="00B226E6"/>
    <w:rsid w:val="00B226EC"/>
    <w:rsid w:val="00B227A9"/>
    <w:rsid w:val="00B23350"/>
    <w:rsid w:val="00B2386B"/>
    <w:rsid w:val="00B24985"/>
    <w:rsid w:val="00B24AFD"/>
    <w:rsid w:val="00B24B95"/>
    <w:rsid w:val="00B251E0"/>
    <w:rsid w:val="00B259D9"/>
    <w:rsid w:val="00B25C79"/>
    <w:rsid w:val="00B26CC4"/>
    <w:rsid w:val="00B26CEF"/>
    <w:rsid w:val="00B27229"/>
    <w:rsid w:val="00B2799C"/>
    <w:rsid w:val="00B27AA3"/>
    <w:rsid w:val="00B27C91"/>
    <w:rsid w:val="00B27E5A"/>
    <w:rsid w:val="00B3021C"/>
    <w:rsid w:val="00B30771"/>
    <w:rsid w:val="00B313F5"/>
    <w:rsid w:val="00B31A88"/>
    <w:rsid w:val="00B32792"/>
    <w:rsid w:val="00B333F7"/>
    <w:rsid w:val="00B33916"/>
    <w:rsid w:val="00B33DD9"/>
    <w:rsid w:val="00B33F2A"/>
    <w:rsid w:val="00B3401C"/>
    <w:rsid w:val="00B340E1"/>
    <w:rsid w:val="00B34D60"/>
    <w:rsid w:val="00B34EE7"/>
    <w:rsid w:val="00B354C7"/>
    <w:rsid w:val="00B35A2E"/>
    <w:rsid w:val="00B35BC5"/>
    <w:rsid w:val="00B35D85"/>
    <w:rsid w:val="00B36114"/>
    <w:rsid w:val="00B36DDE"/>
    <w:rsid w:val="00B36F36"/>
    <w:rsid w:val="00B37D2D"/>
    <w:rsid w:val="00B403E1"/>
    <w:rsid w:val="00B40A89"/>
    <w:rsid w:val="00B40B0A"/>
    <w:rsid w:val="00B40BF1"/>
    <w:rsid w:val="00B411D3"/>
    <w:rsid w:val="00B41D9E"/>
    <w:rsid w:val="00B42A15"/>
    <w:rsid w:val="00B432CC"/>
    <w:rsid w:val="00B43782"/>
    <w:rsid w:val="00B437A9"/>
    <w:rsid w:val="00B43930"/>
    <w:rsid w:val="00B445CC"/>
    <w:rsid w:val="00B44714"/>
    <w:rsid w:val="00B45714"/>
    <w:rsid w:val="00B458AB"/>
    <w:rsid w:val="00B466DB"/>
    <w:rsid w:val="00B46BA6"/>
    <w:rsid w:val="00B5092D"/>
    <w:rsid w:val="00B50976"/>
    <w:rsid w:val="00B5104F"/>
    <w:rsid w:val="00B5156D"/>
    <w:rsid w:val="00B5163C"/>
    <w:rsid w:val="00B51754"/>
    <w:rsid w:val="00B51940"/>
    <w:rsid w:val="00B51DDA"/>
    <w:rsid w:val="00B51FC8"/>
    <w:rsid w:val="00B522CF"/>
    <w:rsid w:val="00B52361"/>
    <w:rsid w:val="00B52730"/>
    <w:rsid w:val="00B5469B"/>
    <w:rsid w:val="00B54F98"/>
    <w:rsid w:val="00B555DE"/>
    <w:rsid w:val="00B557F4"/>
    <w:rsid w:val="00B561ED"/>
    <w:rsid w:val="00B5633E"/>
    <w:rsid w:val="00B5668E"/>
    <w:rsid w:val="00B568FB"/>
    <w:rsid w:val="00B56A23"/>
    <w:rsid w:val="00B56B6B"/>
    <w:rsid w:val="00B56E94"/>
    <w:rsid w:val="00B57108"/>
    <w:rsid w:val="00B5734C"/>
    <w:rsid w:val="00B5767C"/>
    <w:rsid w:val="00B5777A"/>
    <w:rsid w:val="00B578BF"/>
    <w:rsid w:val="00B57D60"/>
    <w:rsid w:val="00B608FF"/>
    <w:rsid w:val="00B61D63"/>
    <w:rsid w:val="00B61DD6"/>
    <w:rsid w:val="00B61FB4"/>
    <w:rsid w:val="00B62446"/>
    <w:rsid w:val="00B63B7D"/>
    <w:rsid w:val="00B63FFA"/>
    <w:rsid w:val="00B64298"/>
    <w:rsid w:val="00B6555F"/>
    <w:rsid w:val="00B65E1D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94E"/>
    <w:rsid w:val="00B70CE5"/>
    <w:rsid w:val="00B70F1A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2E55"/>
    <w:rsid w:val="00B73002"/>
    <w:rsid w:val="00B731B6"/>
    <w:rsid w:val="00B73A85"/>
    <w:rsid w:val="00B73DDA"/>
    <w:rsid w:val="00B7449A"/>
    <w:rsid w:val="00B7476B"/>
    <w:rsid w:val="00B74895"/>
    <w:rsid w:val="00B748BD"/>
    <w:rsid w:val="00B74ACF"/>
    <w:rsid w:val="00B74F95"/>
    <w:rsid w:val="00B752B5"/>
    <w:rsid w:val="00B75F81"/>
    <w:rsid w:val="00B76775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28A"/>
    <w:rsid w:val="00B81A6F"/>
    <w:rsid w:val="00B82EE7"/>
    <w:rsid w:val="00B82F46"/>
    <w:rsid w:val="00B832C7"/>
    <w:rsid w:val="00B83A7B"/>
    <w:rsid w:val="00B83FB3"/>
    <w:rsid w:val="00B84336"/>
    <w:rsid w:val="00B84F34"/>
    <w:rsid w:val="00B85AD5"/>
    <w:rsid w:val="00B85B0C"/>
    <w:rsid w:val="00B85BAE"/>
    <w:rsid w:val="00B85DBE"/>
    <w:rsid w:val="00B86173"/>
    <w:rsid w:val="00B86413"/>
    <w:rsid w:val="00B86A1E"/>
    <w:rsid w:val="00B8733F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FCF"/>
    <w:rsid w:val="00B96641"/>
    <w:rsid w:val="00B968C6"/>
    <w:rsid w:val="00B968E4"/>
    <w:rsid w:val="00B970A9"/>
    <w:rsid w:val="00B9791F"/>
    <w:rsid w:val="00B97E33"/>
    <w:rsid w:val="00B97FA9"/>
    <w:rsid w:val="00BA0463"/>
    <w:rsid w:val="00BA0538"/>
    <w:rsid w:val="00BA0BDB"/>
    <w:rsid w:val="00BA1597"/>
    <w:rsid w:val="00BA1A2E"/>
    <w:rsid w:val="00BA1CEA"/>
    <w:rsid w:val="00BA2561"/>
    <w:rsid w:val="00BA2C15"/>
    <w:rsid w:val="00BA3034"/>
    <w:rsid w:val="00BA319C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A0B"/>
    <w:rsid w:val="00BA5B3B"/>
    <w:rsid w:val="00BA5E20"/>
    <w:rsid w:val="00BA6187"/>
    <w:rsid w:val="00BA633D"/>
    <w:rsid w:val="00BA63AA"/>
    <w:rsid w:val="00BA6F95"/>
    <w:rsid w:val="00BA6FC5"/>
    <w:rsid w:val="00BA7A99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578E"/>
    <w:rsid w:val="00BB61B7"/>
    <w:rsid w:val="00BB645E"/>
    <w:rsid w:val="00BB7117"/>
    <w:rsid w:val="00BB7DE6"/>
    <w:rsid w:val="00BC020A"/>
    <w:rsid w:val="00BC052A"/>
    <w:rsid w:val="00BC0729"/>
    <w:rsid w:val="00BC08B7"/>
    <w:rsid w:val="00BC19CE"/>
    <w:rsid w:val="00BC230C"/>
    <w:rsid w:val="00BC2351"/>
    <w:rsid w:val="00BC2619"/>
    <w:rsid w:val="00BC3FB6"/>
    <w:rsid w:val="00BC465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07C2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0C"/>
    <w:rsid w:val="00BD71AD"/>
    <w:rsid w:val="00BD7521"/>
    <w:rsid w:val="00BD79D3"/>
    <w:rsid w:val="00BD7BDD"/>
    <w:rsid w:val="00BE0173"/>
    <w:rsid w:val="00BE02EE"/>
    <w:rsid w:val="00BE0AF0"/>
    <w:rsid w:val="00BE14ED"/>
    <w:rsid w:val="00BE1AEC"/>
    <w:rsid w:val="00BE1DB3"/>
    <w:rsid w:val="00BE2529"/>
    <w:rsid w:val="00BE3262"/>
    <w:rsid w:val="00BE353A"/>
    <w:rsid w:val="00BE3851"/>
    <w:rsid w:val="00BE4471"/>
    <w:rsid w:val="00BE4A6E"/>
    <w:rsid w:val="00BE4B08"/>
    <w:rsid w:val="00BE5518"/>
    <w:rsid w:val="00BE5879"/>
    <w:rsid w:val="00BE5B6F"/>
    <w:rsid w:val="00BE5BC3"/>
    <w:rsid w:val="00BE6ECA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4E26"/>
    <w:rsid w:val="00BF52CD"/>
    <w:rsid w:val="00BF5CC8"/>
    <w:rsid w:val="00BF5E5B"/>
    <w:rsid w:val="00BF5FFD"/>
    <w:rsid w:val="00BF6DB5"/>
    <w:rsid w:val="00BF745A"/>
    <w:rsid w:val="00C004BE"/>
    <w:rsid w:val="00C00EE5"/>
    <w:rsid w:val="00C01282"/>
    <w:rsid w:val="00C01D8F"/>
    <w:rsid w:val="00C02E9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06FA1"/>
    <w:rsid w:val="00C07A97"/>
    <w:rsid w:val="00C11BBA"/>
    <w:rsid w:val="00C11EF8"/>
    <w:rsid w:val="00C12005"/>
    <w:rsid w:val="00C12F19"/>
    <w:rsid w:val="00C13197"/>
    <w:rsid w:val="00C1358D"/>
    <w:rsid w:val="00C136ED"/>
    <w:rsid w:val="00C13B56"/>
    <w:rsid w:val="00C13DFA"/>
    <w:rsid w:val="00C13E49"/>
    <w:rsid w:val="00C1453B"/>
    <w:rsid w:val="00C150A8"/>
    <w:rsid w:val="00C156A5"/>
    <w:rsid w:val="00C15F57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2AB"/>
    <w:rsid w:val="00C21D82"/>
    <w:rsid w:val="00C22123"/>
    <w:rsid w:val="00C22173"/>
    <w:rsid w:val="00C2261B"/>
    <w:rsid w:val="00C226C0"/>
    <w:rsid w:val="00C22970"/>
    <w:rsid w:val="00C22B0F"/>
    <w:rsid w:val="00C22DD6"/>
    <w:rsid w:val="00C22FF8"/>
    <w:rsid w:val="00C23D30"/>
    <w:rsid w:val="00C23EB5"/>
    <w:rsid w:val="00C2485D"/>
    <w:rsid w:val="00C257D7"/>
    <w:rsid w:val="00C25AE5"/>
    <w:rsid w:val="00C262D1"/>
    <w:rsid w:val="00C263A8"/>
    <w:rsid w:val="00C2643B"/>
    <w:rsid w:val="00C267A1"/>
    <w:rsid w:val="00C273AA"/>
    <w:rsid w:val="00C2756C"/>
    <w:rsid w:val="00C275B4"/>
    <w:rsid w:val="00C277AF"/>
    <w:rsid w:val="00C27953"/>
    <w:rsid w:val="00C27AC5"/>
    <w:rsid w:val="00C27C51"/>
    <w:rsid w:val="00C27E6A"/>
    <w:rsid w:val="00C27F44"/>
    <w:rsid w:val="00C303D3"/>
    <w:rsid w:val="00C30438"/>
    <w:rsid w:val="00C30515"/>
    <w:rsid w:val="00C30748"/>
    <w:rsid w:val="00C307E7"/>
    <w:rsid w:val="00C30C61"/>
    <w:rsid w:val="00C3160C"/>
    <w:rsid w:val="00C31D65"/>
    <w:rsid w:val="00C31E4D"/>
    <w:rsid w:val="00C32DEC"/>
    <w:rsid w:val="00C33475"/>
    <w:rsid w:val="00C342CC"/>
    <w:rsid w:val="00C34B0A"/>
    <w:rsid w:val="00C34F7E"/>
    <w:rsid w:val="00C352D1"/>
    <w:rsid w:val="00C3632B"/>
    <w:rsid w:val="00C363F1"/>
    <w:rsid w:val="00C364AA"/>
    <w:rsid w:val="00C37B21"/>
    <w:rsid w:val="00C402F3"/>
    <w:rsid w:val="00C40503"/>
    <w:rsid w:val="00C4130D"/>
    <w:rsid w:val="00C41416"/>
    <w:rsid w:val="00C41820"/>
    <w:rsid w:val="00C41A98"/>
    <w:rsid w:val="00C41C9C"/>
    <w:rsid w:val="00C421D1"/>
    <w:rsid w:val="00C436B8"/>
    <w:rsid w:val="00C43DF2"/>
    <w:rsid w:val="00C43F8C"/>
    <w:rsid w:val="00C44DEC"/>
    <w:rsid w:val="00C4551B"/>
    <w:rsid w:val="00C4594D"/>
    <w:rsid w:val="00C45A2A"/>
    <w:rsid w:val="00C45ABA"/>
    <w:rsid w:val="00C46594"/>
    <w:rsid w:val="00C46C7D"/>
    <w:rsid w:val="00C478A1"/>
    <w:rsid w:val="00C47969"/>
    <w:rsid w:val="00C479AE"/>
    <w:rsid w:val="00C47F2A"/>
    <w:rsid w:val="00C51628"/>
    <w:rsid w:val="00C519F5"/>
    <w:rsid w:val="00C51B62"/>
    <w:rsid w:val="00C52E1A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57B39"/>
    <w:rsid w:val="00C57E47"/>
    <w:rsid w:val="00C600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4217"/>
    <w:rsid w:val="00C64ABF"/>
    <w:rsid w:val="00C65D28"/>
    <w:rsid w:val="00C65DF1"/>
    <w:rsid w:val="00C66586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A68"/>
    <w:rsid w:val="00C734D8"/>
    <w:rsid w:val="00C73D3A"/>
    <w:rsid w:val="00C73F23"/>
    <w:rsid w:val="00C74734"/>
    <w:rsid w:val="00C7558D"/>
    <w:rsid w:val="00C75C33"/>
    <w:rsid w:val="00C75F77"/>
    <w:rsid w:val="00C76129"/>
    <w:rsid w:val="00C763EB"/>
    <w:rsid w:val="00C766E1"/>
    <w:rsid w:val="00C76AF1"/>
    <w:rsid w:val="00C76FEB"/>
    <w:rsid w:val="00C77362"/>
    <w:rsid w:val="00C7737F"/>
    <w:rsid w:val="00C7777B"/>
    <w:rsid w:val="00C77A35"/>
    <w:rsid w:val="00C77F1B"/>
    <w:rsid w:val="00C815FE"/>
    <w:rsid w:val="00C81B50"/>
    <w:rsid w:val="00C81F33"/>
    <w:rsid w:val="00C823FC"/>
    <w:rsid w:val="00C82BFA"/>
    <w:rsid w:val="00C82D6C"/>
    <w:rsid w:val="00C83029"/>
    <w:rsid w:val="00C830AD"/>
    <w:rsid w:val="00C83105"/>
    <w:rsid w:val="00C83467"/>
    <w:rsid w:val="00C83F62"/>
    <w:rsid w:val="00C855A2"/>
    <w:rsid w:val="00C85F07"/>
    <w:rsid w:val="00C86731"/>
    <w:rsid w:val="00C86CCF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266A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7307"/>
    <w:rsid w:val="00C97647"/>
    <w:rsid w:val="00C9783C"/>
    <w:rsid w:val="00C97BD4"/>
    <w:rsid w:val="00C97CFD"/>
    <w:rsid w:val="00CA06D5"/>
    <w:rsid w:val="00CA0904"/>
    <w:rsid w:val="00CA1216"/>
    <w:rsid w:val="00CA1386"/>
    <w:rsid w:val="00CA1396"/>
    <w:rsid w:val="00CA1527"/>
    <w:rsid w:val="00CA15B9"/>
    <w:rsid w:val="00CA161F"/>
    <w:rsid w:val="00CA178C"/>
    <w:rsid w:val="00CA1BAC"/>
    <w:rsid w:val="00CA1DD5"/>
    <w:rsid w:val="00CA1F43"/>
    <w:rsid w:val="00CA2223"/>
    <w:rsid w:val="00CA2344"/>
    <w:rsid w:val="00CA243B"/>
    <w:rsid w:val="00CA2B02"/>
    <w:rsid w:val="00CA2FBE"/>
    <w:rsid w:val="00CA3738"/>
    <w:rsid w:val="00CA39D9"/>
    <w:rsid w:val="00CA3CD1"/>
    <w:rsid w:val="00CA3D19"/>
    <w:rsid w:val="00CA3E14"/>
    <w:rsid w:val="00CA41F2"/>
    <w:rsid w:val="00CA4257"/>
    <w:rsid w:val="00CA43CC"/>
    <w:rsid w:val="00CA489C"/>
    <w:rsid w:val="00CA4F43"/>
    <w:rsid w:val="00CA4F52"/>
    <w:rsid w:val="00CA5D70"/>
    <w:rsid w:val="00CA6081"/>
    <w:rsid w:val="00CA656B"/>
    <w:rsid w:val="00CA69AE"/>
    <w:rsid w:val="00CA6BDF"/>
    <w:rsid w:val="00CA705F"/>
    <w:rsid w:val="00CA7337"/>
    <w:rsid w:val="00CA784C"/>
    <w:rsid w:val="00CA78D4"/>
    <w:rsid w:val="00CA7B3C"/>
    <w:rsid w:val="00CA7F90"/>
    <w:rsid w:val="00CB0537"/>
    <w:rsid w:val="00CB0EE9"/>
    <w:rsid w:val="00CB11FB"/>
    <w:rsid w:val="00CB14AB"/>
    <w:rsid w:val="00CB1B90"/>
    <w:rsid w:val="00CB1D7C"/>
    <w:rsid w:val="00CB2658"/>
    <w:rsid w:val="00CB3611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5A6"/>
    <w:rsid w:val="00CB5BD6"/>
    <w:rsid w:val="00CB6660"/>
    <w:rsid w:val="00CB6737"/>
    <w:rsid w:val="00CB6816"/>
    <w:rsid w:val="00CB6B91"/>
    <w:rsid w:val="00CB7416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3E8A"/>
    <w:rsid w:val="00CC472B"/>
    <w:rsid w:val="00CC517F"/>
    <w:rsid w:val="00CC51C2"/>
    <w:rsid w:val="00CC5275"/>
    <w:rsid w:val="00CC52F0"/>
    <w:rsid w:val="00CC53EA"/>
    <w:rsid w:val="00CC578F"/>
    <w:rsid w:val="00CC5D95"/>
    <w:rsid w:val="00CC65E1"/>
    <w:rsid w:val="00CC6AF2"/>
    <w:rsid w:val="00CC716D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391"/>
    <w:rsid w:val="00CD25F8"/>
    <w:rsid w:val="00CD27A8"/>
    <w:rsid w:val="00CD2C95"/>
    <w:rsid w:val="00CD2CB5"/>
    <w:rsid w:val="00CD2E00"/>
    <w:rsid w:val="00CD368D"/>
    <w:rsid w:val="00CD3C61"/>
    <w:rsid w:val="00CD49DF"/>
    <w:rsid w:val="00CD4FBF"/>
    <w:rsid w:val="00CD6170"/>
    <w:rsid w:val="00CD6365"/>
    <w:rsid w:val="00CD6E58"/>
    <w:rsid w:val="00CD6EAF"/>
    <w:rsid w:val="00CD7811"/>
    <w:rsid w:val="00CD7A56"/>
    <w:rsid w:val="00CD7D47"/>
    <w:rsid w:val="00CD7DC1"/>
    <w:rsid w:val="00CE00E2"/>
    <w:rsid w:val="00CE041B"/>
    <w:rsid w:val="00CE0A76"/>
    <w:rsid w:val="00CE0E46"/>
    <w:rsid w:val="00CE0EF4"/>
    <w:rsid w:val="00CE125E"/>
    <w:rsid w:val="00CE1CE0"/>
    <w:rsid w:val="00CE2376"/>
    <w:rsid w:val="00CE23B9"/>
    <w:rsid w:val="00CE2F58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A31"/>
    <w:rsid w:val="00CF2EE8"/>
    <w:rsid w:val="00CF2F61"/>
    <w:rsid w:val="00CF349F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0C"/>
    <w:rsid w:val="00CF6986"/>
    <w:rsid w:val="00CF6E92"/>
    <w:rsid w:val="00CF71EB"/>
    <w:rsid w:val="00CF7B1F"/>
    <w:rsid w:val="00CF7CCD"/>
    <w:rsid w:val="00D00903"/>
    <w:rsid w:val="00D011A3"/>
    <w:rsid w:val="00D01AE8"/>
    <w:rsid w:val="00D01AFA"/>
    <w:rsid w:val="00D02279"/>
    <w:rsid w:val="00D025CA"/>
    <w:rsid w:val="00D02B82"/>
    <w:rsid w:val="00D02C9D"/>
    <w:rsid w:val="00D031EF"/>
    <w:rsid w:val="00D035C0"/>
    <w:rsid w:val="00D04057"/>
    <w:rsid w:val="00D041AE"/>
    <w:rsid w:val="00D041DF"/>
    <w:rsid w:val="00D04ACE"/>
    <w:rsid w:val="00D04D6B"/>
    <w:rsid w:val="00D0659B"/>
    <w:rsid w:val="00D06A8F"/>
    <w:rsid w:val="00D06E8B"/>
    <w:rsid w:val="00D07461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A54"/>
    <w:rsid w:val="00D11EF4"/>
    <w:rsid w:val="00D12458"/>
    <w:rsid w:val="00D1283A"/>
    <w:rsid w:val="00D13023"/>
    <w:rsid w:val="00D13234"/>
    <w:rsid w:val="00D13915"/>
    <w:rsid w:val="00D14861"/>
    <w:rsid w:val="00D14E47"/>
    <w:rsid w:val="00D150C7"/>
    <w:rsid w:val="00D16097"/>
    <w:rsid w:val="00D16508"/>
    <w:rsid w:val="00D16551"/>
    <w:rsid w:val="00D16580"/>
    <w:rsid w:val="00D16ACD"/>
    <w:rsid w:val="00D16E84"/>
    <w:rsid w:val="00D170F8"/>
    <w:rsid w:val="00D173EF"/>
    <w:rsid w:val="00D17775"/>
    <w:rsid w:val="00D17B23"/>
    <w:rsid w:val="00D17B59"/>
    <w:rsid w:val="00D17BD2"/>
    <w:rsid w:val="00D17E04"/>
    <w:rsid w:val="00D20629"/>
    <w:rsid w:val="00D21925"/>
    <w:rsid w:val="00D220EA"/>
    <w:rsid w:val="00D22491"/>
    <w:rsid w:val="00D231AD"/>
    <w:rsid w:val="00D23427"/>
    <w:rsid w:val="00D2349E"/>
    <w:rsid w:val="00D238D7"/>
    <w:rsid w:val="00D2393B"/>
    <w:rsid w:val="00D247A1"/>
    <w:rsid w:val="00D247C4"/>
    <w:rsid w:val="00D24AEA"/>
    <w:rsid w:val="00D24D9F"/>
    <w:rsid w:val="00D2529E"/>
    <w:rsid w:val="00D2612C"/>
    <w:rsid w:val="00D265EF"/>
    <w:rsid w:val="00D26D62"/>
    <w:rsid w:val="00D26E35"/>
    <w:rsid w:val="00D27211"/>
    <w:rsid w:val="00D274F5"/>
    <w:rsid w:val="00D27A10"/>
    <w:rsid w:val="00D30B7E"/>
    <w:rsid w:val="00D30D0E"/>
    <w:rsid w:val="00D321E1"/>
    <w:rsid w:val="00D3248B"/>
    <w:rsid w:val="00D324E5"/>
    <w:rsid w:val="00D32529"/>
    <w:rsid w:val="00D32F68"/>
    <w:rsid w:val="00D3303F"/>
    <w:rsid w:val="00D33285"/>
    <w:rsid w:val="00D33899"/>
    <w:rsid w:val="00D33A91"/>
    <w:rsid w:val="00D33F81"/>
    <w:rsid w:val="00D340A6"/>
    <w:rsid w:val="00D3450B"/>
    <w:rsid w:val="00D3477F"/>
    <w:rsid w:val="00D35751"/>
    <w:rsid w:val="00D35CB7"/>
    <w:rsid w:val="00D35EAC"/>
    <w:rsid w:val="00D367FF"/>
    <w:rsid w:val="00D36BC4"/>
    <w:rsid w:val="00D36C79"/>
    <w:rsid w:val="00D36D0D"/>
    <w:rsid w:val="00D37586"/>
    <w:rsid w:val="00D400ED"/>
    <w:rsid w:val="00D4085C"/>
    <w:rsid w:val="00D4088A"/>
    <w:rsid w:val="00D408EF"/>
    <w:rsid w:val="00D40BEC"/>
    <w:rsid w:val="00D40E66"/>
    <w:rsid w:val="00D42114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4F7F"/>
    <w:rsid w:val="00D45D76"/>
    <w:rsid w:val="00D46E53"/>
    <w:rsid w:val="00D4735B"/>
    <w:rsid w:val="00D47466"/>
    <w:rsid w:val="00D47925"/>
    <w:rsid w:val="00D47F7A"/>
    <w:rsid w:val="00D50A17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375D"/>
    <w:rsid w:val="00D54957"/>
    <w:rsid w:val="00D54F83"/>
    <w:rsid w:val="00D55557"/>
    <w:rsid w:val="00D563B8"/>
    <w:rsid w:val="00D567C3"/>
    <w:rsid w:val="00D56D87"/>
    <w:rsid w:val="00D6004B"/>
    <w:rsid w:val="00D60F31"/>
    <w:rsid w:val="00D616A2"/>
    <w:rsid w:val="00D61882"/>
    <w:rsid w:val="00D61A4F"/>
    <w:rsid w:val="00D61A82"/>
    <w:rsid w:val="00D62423"/>
    <w:rsid w:val="00D62448"/>
    <w:rsid w:val="00D62DDF"/>
    <w:rsid w:val="00D633A0"/>
    <w:rsid w:val="00D63963"/>
    <w:rsid w:val="00D641CE"/>
    <w:rsid w:val="00D64812"/>
    <w:rsid w:val="00D65F61"/>
    <w:rsid w:val="00D66121"/>
    <w:rsid w:val="00D66B9A"/>
    <w:rsid w:val="00D6784B"/>
    <w:rsid w:val="00D67EBE"/>
    <w:rsid w:val="00D70DCE"/>
    <w:rsid w:val="00D70FAD"/>
    <w:rsid w:val="00D71F0B"/>
    <w:rsid w:val="00D721B8"/>
    <w:rsid w:val="00D724A3"/>
    <w:rsid w:val="00D72A18"/>
    <w:rsid w:val="00D72D24"/>
    <w:rsid w:val="00D73403"/>
    <w:rsid w:val="00D7359F"/>
    <w:rsid w:val="00D738BB"/>
    <w:rsid w:val="00D738FA"/>
    <w:rsid w:val="00D73F9E"/>
    <w:rsid w:val="00D743B1"/>
    <w:rsid w:val="00D743F1"/>
    <w:rsid w:val="00D74B8A"/>
    <w:rsid w:val="00D74E42"/>
    <w:rsid w:val="00D74EA6"/>
    <w:rsid w:val="00D756E3"/>
    <w:rsid w:val="00D756F6"/>
    <w:rsid w:val="00D75E50"/>
    <w:rsid w:val="00D76031"/>
    <w:rsid w:val="00D76032"/>
    <w:rsid w:val="00D77433"/>
    <w:rsid w:val="00D77581"/>
    <w:rsid w:val="00D77799"/>
    <w:rsid w:val="00D777AE"/>
    <w:rsid w:val="00D80041"/>
    <w:rsid w:val="00D80ADB"/>
    <w:rsid w:val="00D815A9"/>
    <w:rsid w:val="00D81B80"/>
    <w:rsid w:val="00D82088"/>
    <w:rsid w:val="00D82DD2"/>
    <w:rsid w:val="00D8376A"/>
    <w:rsid w:val="00D8389F"/>
    <w:rsid w:val="00D84514"/>
    <w:rsid w:val="00D84EA8"/>
    <w:rsid w:val="00D85BB7"/>
    <w:rsid w:val="00D863F4"/>
    <w:rsid w:val="00D86A78"/>
    <w:rsid w:val="00D86B0A"/>
    <w:rsid w:val="00D86FF6"/>
    <w:rsid w:val="00D87098"/>
    <w:rsid w:val="00D9014C"/>
    <w:rsid w:val="00D90247"/>
    <w:rsid w:val="00D90595"/>
    <w:rsid w:val="00D90A7B"/>
    <w:rsid w:val="00D90ABC"/>
    <w:rsid w:val="00D90AE3"/>
    <w:rsid w:val="00D90B3C"/>
    <w:rsid w:val="00D911EF"/>
    <w:rsid w:val="00D9168C"/>
    <w:rsid w:val="00D92875"/>
    <w:rsid w:val="00D92EC8"/>
    <w:rsid w:val="00D93319"/>
    <w:rsid w:val="00D93660"/>
    <w:rsid w:val="00D93CC7"/>
    <w:rsid w:val="00D9411A"/>
    <w:rsid w:val="00D948BD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0E9"/>
    <w:rsid w:val="00DA0361"/>
    <w:rsid w:val="00DA03E1"/>
    <w:rsid w:val="00DA0441"/>
    <w:rsid w:val="00DA0624"/>
    <w:rsid w:val="00DA0898"/>
    <w:rsid w:val="00DA092A"/>
    <w:rsid w:val="00DA0A5B"/>
    <w:rsid w:val="00DA0BEB"/>
    <w:rsid w:val="00DA0D29"/>
    <w:rsid w:val="00DA0DDC"/>
    <w:rsid w:val="00DA13B1"/>
    <w:rsid w:val="00DA161A"/>
    <w:rsid w:val="00DA1B5A"/>
    <w:rsid w:val="00DA1E42"/>
    <w:rsid w:val="00DA2088"/>
    <w:rsid w:val="00DA218E"/>
    <w:rsid w:val="00DA218F"/>
    <w:rsid w:val="00DA259B"/>
    <w:rsid w:val="00DA2B41"/>
    <w:rsid w:val="00DA2B82"/>
    <w:rsid w:val="00DA336C"/>
    <w:rsid w:val="00DA3B2B"/>
    <w:rsid w:val="00DA3DB2"/>
    <w:rsid w:val="00DA4854"/>
    <w:rsid w:val="00DA5BCE"/>
    <w:rsid w:val="00DA5BE0"/>
    <w:rsid w:val="00DA5C7C"/>
    <w:rsid w:val="00DA648F"/>
    <w:rsid w:val="00DA7E02"/>
    <w:rsid w:val="00DB01B4"/>
    <w:rsid w:val="00DB0B3B"/>
    <w:rsid w:val="00DB0E2D"/>
    <w:rsid w:val="00DB1609"/>
    <w:rsid w:val="00DB1862"/>
    <w:rsid w:val="00DB1B2F"/>
    <w:rsid w:val="00DB2334"/>
    <w:rsid w:val="00DB284C"/>
    <w:rsid w:val="00DB2989"/>
    <w:rsid w:val="00DB2A14"/>
    <w:rsid w:val="00DB2A64"/>
    <w:rsid w:val="00DB2CF4"/>
    <w:rsid w:val="00DB2E86"/>
    <w:rsid w:val="00DB38B5"/>
    <w:rsid w:val="00DB3A57"/>
    <w:rsid w:val="00DB3C9D"/>
    <w:rsid w:val="00DB4497"/>
    <w:rsid w:val="00DB58DF"/>
    <w:rsid w:val="00DB6C21"/>
    <w:rsid w:val="00DB7A96"/>
    <w:rsid w:val="00DC000A"/>
    <w:rsid w:val="00DC034B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CC"/>
    <w:rsid w:val="00DD0714"/>
    <w:rsid w:val="00DD0AC0"/>
    <w:rsid w:val="00DD0FC5"/>
    <w:rsid w:val="00DD105E"/>
    <w:rsid w:val="00DD1112"/>
    <w:rsid w:val="00DD1679"/>
    <w:rsid w:val="00DD26C9"/>
    <w:rsid w:val="00DD3587"/>
    <w:rsid w:val="00DD3906"/>
    <w:rsid w:val="00DD3A6A"/>
    <w:rsid w:val="00DD3BCB"/>
    <w:rsid w:val="00DD4418"/>
    <w:rsid w:val="00DD44D2"/>
    <w:rsid w:val="00DD49EC"/>
    <w:rsid w:val="00DD4A81"/>
    <w:rsid w:val="00DD4D53"/>
    <w:rsid w:val="00DD559D"/>
    <w:rsid w:val="00DD5A32"/>
    <w:rsid w:val="00DD670E"/>
    <w:rsid w:val="00DD6CE7"/>
    <w:rsid w:val="00DE0FD6"/>
    <w:rsid w:val="00DE10BA"/>
    <w:rsid w:val="00DE12A7"/>
    <w:rsid w:val="00DE13C9"/>
    <w:rsid w:val="00DE1472"/>
    <w:rsid w:val="00DE18E5"/>
    <w:rsid w:val="00DE19A7"/>
    <w:rsid w:val="00DE1DC1"/>
    <w:rsid w:val="00DE20A1"/>
    <w:rsid w:val="00DE2B3C"/>
    <w:rsid w:val="00DE2C1E"/>
    <w:rsid w:val="00DE2D14"/>
    <w:rsid w:val="00DE3C1B"/>
    <w:rsid w:val="00DE41D9"/>
    <w:rsid w:val="00DE4BBF"/>
    <w:rsid w:val="00DE4F67"/>
    <w:rsid w:val="00DE5A64"/>
    <w:rsid w:val="00DE5CF1"/>
    <w:rsid w:val="00DE609F"/>
    <w:rsid w:val="00DE6BBB"/>
    <w:rsid w:val="00DE6E45"/>
    <w:rsid w:val="00DE7EE9"/>
    <w:rsid w:val="00DF05BD"/>
    <w:rsid w:val="00DF071E"/>
    <w:rsid w:val="00DF0962"/>
    <w:rsid w:val="00DF1385"/>
    <w:rsid w:val="00DF1CB9"/>
    <w:rsid w:val="00DF29EB"/>
    <w:rsid w:val="00DF2BAB"/>
    <w:rsid w:val="00DF2C28"/>
    <w:rsid w:val="00DF2C3B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FFA"/>
    <w:rsid w:val="00DF73F1"/>
    <w:rsid w:val="00DF79C7"/>
    <w:rsid w:val="00E00100"/>
    <w:rsid w:val="00E00BBA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02"/>
    <w:rsid w:val="00E0411F"/>
    <w:rsid w:val="00E04160"/>
    <w:rsid w:val="00E046BB"/>
    <w:rsid w:val="00E04862"/>
    <w:rsid w:val="00E0536E"/>
    <w:rsid w:val="00E05443"/>
    <w:rsid w:val="00E05595"/>
    <w:rsid w:val="00E055F1"/>
    <w:rsid w:val="00E055F9"/>
    <w:rsid w:val="00E0591C"/>
    <w:rsid w:val="00E06153"/>
    <w:rsid w:val="00E06541"/>
    <w:rsid w:val="00E06B91"/>
    <w:rsid w:val="00E06E77"/>
    <w:rsid w:val="00E070CC"/>
    <w:rsid w:val="00E07EAE"/>
    <w:rsid w:val="00E10934"/>
    <w:rsid w:val="00E10B37"/>
    <w:rsid w:val="00E119A2"/>
    <w:rsid w:val="00E1203E"/>
    <w:rsid w:val="00E1275E"/>
    <w:rsid w:val="00E12E34"/>
    <w:rsid w:val="00E12EC2"/>
    <w:rsid w:val="00E12F3A"/>
    <w:rsid w:val="00E13208"/>
    <w:rsid w:val="00E136EF"/>
    <w:rsid w:val="00E13EDA"/>
    <w:rsid w:val="00E13EFF"/>
    <w:rsid w:val="00E14B64"/>
    <w:rsid w:val="00E15030"/>
    <w:rsid w:val="00E15297"/>
    <w:rsid w:val="00E154AD"/>
    <w:rsid w:val="00E1558E"/>
    <w:rsid w:val="00E1679D"/>
    <w:rsid w:val="00E16FBB"/>
    <w:rsid w:val="00E17103"/>
    <w:rsid w:val="00E1786A"/>
    <w:rsid w:val="00E1795F"/>
    <w:rsid w:val="00E17C8B"/>
    <w:rsid w:val="00E17D78"/>
    <w:rsid w:val="00E20375"/>
    <w:rsid w:val="00E20407"/>
    <w:rsid w:val="00E204B6"/>
    <w:rsid w:val="00E20B36"/>
    <w:rsid w:val="00E20D0B"/>
    <w:rsid w:val="00E20DB6"/>
    <w:rsid w:val="00E21062"/>
    <w:rsid w:val="00E21727"/>
    <w:rsid w:val="00E218DC"/>
    <w:rsid w:val="00E21DE1"/>
    <w:rsid w:val="00E21E37"/>
    <w:rsid w:val="00E2238A"/>
    <w:rsid w:val="00E23229"/>
    <w:rsid w:val="00E236CD"/>
    <w:rsid w:val="00E23945"/>
    <w:rsid w:val="00E23E04"/>
    <w:rsid w:val="00E24B16"/>
    <w:rsid w:val="00E24C91"/>
    <w:rsid w:val="00E24CE0"/>
    <w:rsid w:val="00E25186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0DAD"/>
    <w:rsid w:val="00E3167C"/>
    <w:rsid w:val="00E317E5"/>
    <w:rsid w:val="00E323D6"/>
    <w:rsid w:val="00E32BBA"/>
    <w:rsid w:val="00E32E37"/>
    <w:rsid w:val="00E32FA2"/>
    <w:rsid w:val="00E33098"/>
    <w:rsid w:val="00E33B12"/>
    <w:rsid w:val="00E33E5C"/>
    <w:rsid w:val="00E33ECF"/>
    <w:rsid w:val="00E33F4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51"/>
    <w:rsid w:val="00E377CF"/>
    <w:rsid w:val="00E4075F"/>
    <w:rsid w:val="00E40B7D"/>
    <w:rsid w:val="00E41739"/>
    <w:rsid w:val="00E41FCD"/>
    <w:rsid w:val="00E42BDD"/>
    <w:rsid w:val="00E42FC5"/>
    <w:rsid w:val="00E44890"/>
    <w:rsid w:val="00E449CD"/>
    <w:rsid w:val="00E4568A"/>
    <w:rsid w:val="00E4590C"/>
    <w:rsid w:val="00E45919"/>
    <w:rsid w:val="00E45AEE"/>
    <w:rsid w:val="00E46257"/>
    <w:rsid w:val="00E46993"/>
    <w:rsid w:val="00E46B06"/>
    <w:rsid w:val="00E46CF7"/>
    <w:rsid w:val="00E47A3F"/>
    <w:rsid w:val="00E47BD2"/>
    <w:rsid w:val="00E47E98"/>
    <w:rsid w:val="00E5042A"/>
    <w:rsid w:val="00E504AE"/>
    <w:rsid w:val="00E50D5F"/>
    <w:rsid w:val="00E51036"/>
    <w:rsid w:val="00E518F2"/>
    <w:rsid w:val="00E51BF4"/>
    <w:rsid w:val="00E51C58"/>
    <w:rsid w:val="00E51D71"/>
    <w:rsid w:val="00E5211B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53E"/>
    <w:rsid w:val="00E559E2"/>
    <w:rsid w:val="00E55F7F"/>
    <w:rsid w:val="00E563B9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3E22"/>
    <w:rsid w:val="00E64085"/>
    <w:rsid w:val="00E647FC"/>
    <w:rsid w:val="00E64A18"/>
    <w:rsid w:val="00E6502B"/>
    <w:rsid w:val="00E659CF"/>
    <w:rsid w:val="00E663FB"/>
    <w:rsid w:val="00E6665B"/>
    <w:rsid w:val="00E6666C"/>
    <w:rsid w:val="00E66AC2"/>
    <w:rsid w:val="00E66B30"/>
    <w:rsid w:val="00E66E7C"/>
    <w:rsid w:val="00E6767B"/>
    <w:rsid w:val="00E67B35"/>
    <w:rsid w:val="00E67F69"/>
    <w:rsid w:val="00E70476"/>
    <w:rsid w:val="00E7086A"/>
    <w:rsid w:val="00E70F65"/>
    <w:rsid w:val="00E7103E"/>
    <w:rsid w:val="00E71250"/>
    <w:rsid w:val="00E719D2"/>
    <w:rsid w:val="00E719D5"/>
    <w:rsid w:val="00E71AB0"/>
    <w:rsid w:val="00E72639"/>
    <w:rsid w:val="00E72CEF"/>
    <w:rsid w:val="00E72FE2"/>
    <w:rsid w:val="00E72FE8"/>
    <w:rsid w:val="00E73513"/>
    <w:rsid w:val="00E737DA"/>
    <w:rsid w:val="00E7392E"/>
    <w:rsid w:val="00E73B60"/>
    <w:rsid w:val="00E74033"/>
    <w:rsid w:val="00E74117"/>
    <w:rsid w:val="00E7449A"/>
    <w:rsid w:val="00E7557D"/>
    <w:rsid w:val="00E7587E"/>
    <w:rsid w:val="00E75AAA"/>
    <w:rsid w:val="00E75EEE"/>
    <w:rsid w:val="00E76C68"/>
    <w:rsid w:val="00E77816"/>
    <w:rsid w:val="00E77AA1"/>
    <w:rsid w:val="00E77F08"/>
    <w:rsid w:val="00E80CF3"/>
    <w:rsid w:val="00E81242"/>
    <w:rsid w:val="00E81601"/>
    <w:rsid w:val="00E81D26"/>
    <w:rsid w:val="00E826B7"/>
    <w:rsid w:val="00E82803"/>
    <w:rsid w:val="00E82A63"/>
    <w:rsid w:val="00E82CF9"/>
    <w:rsid w:val="00E8365D"/>
    <w:rsid w:val="00E8374A"/>
    <w:rsid w:val="00E83CDF"/>
    <w:rsid w:val="00E83D90"/>
    <w:rsid w:val="00E84000"/>
    <w:rsid w:val="00E841A2"/>
    <w:rsid w:val="00E845DC"/>
    <w:rsid w:val="00E84735"/>
    <w:rsid w:val="00E84EAD"/>
    <w:rsid w:val="00E8504E"/>
    <w:rsid w:val="00E8521B"/>
    <w:rsid w:val="00E8531A"/>
    <w:rsid w:val="00E85409"/>
    <w:rsid w:val="00E8554F"/>
    <w:rsid w:val="00E85CEC"/>
    <w:rsid w:val="00E85E6C"/>
    <w:rsid w:val="00E85ECE"/>
    <w:rsid w:val="00E863F1"/>
    <w:rsid w:val="00E86414"/>
    <w:rsid w:val="00E8649B"/>
    <w:rsid w:val="00E867AB"/>
    <w:rsid w:val="00E86CCD"/>
    <w:rsid w:val="00E8703D"/>
    <w:rsid w:val="00E874B5"/>
    <w:rsid w:val="00E8797B"/>
    <w:rsid w:val="00E91419"/>
    <w:rsid w:val="00E9156B"/>
    <w:rsid w:val="00E91F43"/>
    <w:rsid w:val="00E93332"/>
    <w:rsid w:val="00E93739"/>
    <w:rsid w:val="00E93E42"/>
    <w:rsid w:val="00E949F5"/>
    <w:rsid w:val="00E951B8"/>
    <w:rsid w:val="00E95A81"/>
    <w:rsid w:val="00E9691F"/>
    <w:rsid w:val="00E96FE8"/>
    <w:rsid w:val="00E97795"/>
    <w:rsid w:val="00E97C98"/>
    <w:rsid w:val="00EA01F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434"/>
    <w:rsid w:val="00EA35D4"/>
    <w:rsid w:val="00EA388F"/>
    <w:rsid w:val="00EA3D6C"/>
    <w:rsid w:val="00EA4105"/>
    <w:rsid w:val="00EA45A0"/>
    <w:rsid w:val="00EA4A4F"/>
    <w:rsid w:val="00EA4E8E"/>
    <w:rsid w:val="00EA5744"/>
    <w:rsid w:val="00EA6330"/>
    <w:rsid w:val="00EA6DCC"/>
    <w:rsid w:val="00EA7B81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7C"/>
    <w:rsid w:val="00EB4AD3"/>
    <w:rsid w:val="00EB5047"/>
    <w:rsid w:val="00EB5069"/>
    <w:rsid w:val="00EB6093"/>
    <w:rsid w:val="00EB66E8"/>
    <w:rsid w:val="00EB70C0"/>
    <w:rsid w:val="00EB7502"/>
    <w:rsid w:val="00EB7693"/>
    <w:rsid w:val="00EB7889"/>
    <w:rsid w:val="00EB7D13"/>
    <w:rsid w:val="00EC019D"/>
    <w:rsid w:val="00EC040A"/>
    <w:rsid w:val="00EC08E1"/>
    <w:rsid w:val="00EC0C6A"/>
    <w:rsid w:val="00EC0CF9"/>
    <w:rsid w:val="00EC1289"/>
    <w:rsid w:val="00EC20D4"/>
    <w:rsid w:val="00EC2AE1"/>
    <w:rsid w:val="00EC2C0A"/>
    <w:rsid w:val="00EC3039"/>
    <w:rsid w:val="00EC314E"/>
    <w:rsid w:val="00EC379E"/>
    <w:rsid w:val="00EC3D0C"/>
    <w:rsid w:val="00EC3E53"/>
    <w:rsid w:val="00EC425E"/>
    <w:rsid w:val="00EC4ED6"/>
    <w:rsid w:val="00EC50A1"/>
    <w:rsid w:val="00EC56ED"/>
    <w:rsid w:val="00EC58E0"/>
    <w:rsid w:val="00EC5B28"/>
    <w:rsid w:val="00EC5C5F"/>
    <w:rsid w:val="00EC62C3"/>
    <w:rsid w:val="00EC63F5"/>
    <w:rsid w:val="00EC660F"/>
    <w:rsid w:val="00EC6731"/>
    <w:rsid w:val="00EC7BD2"/>
    <w:rsid w:val="00EC7FB5"/>
    <w:rsid w:val="00ED032B"/>
    <w:rsid w:val="00ED034A"/>
    <w:rsid w:val="00ED05DD"/>
    <w:rsid w:val="00ED069F"/>
    <w:rsid w:val="00ED12BA"/>
    <w:rsid w:val="00ED136A"/>
    <w:rsid w:val="00ED16D2"/>
    <w:rsid w:val="00ED1781"/>
    <w:rsid w:val="00ED186E"/>
    <w:rsid w:val="00ED1C29"/>
    <w:rsid w:val="00ED2147"/>
    <w:rsid w:val="00ED24C9"/>
    <w:rsid w:val="00ED24F6"/>
    <w:rsid w:val="00ED2586"/>
    <w:rsid w:val="00ED2905"/>
    <w:rsid w:val="00ED302F"/>
    <w:rsid w:val="00ED362E"/>
    <w:rsid w:val="00ED3C13"/>
    <w:rsid w:val="00ED4481"/>
    <w:rsid w:val="00ED4D6C"/>
    <w:rsid w:val="00ED5469"/>
    <w:rsid w:val="00ED55C4"/>
    <w:rsid w:val="00ED574A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1F27"/>
    <w:rsid w:val="00EE21FE"/>
    <w:rsid w:val="00EE267B"/>
    <w:rsid w:val="00EE282B"/>
    <w:rsid w:val="00EE37B6"/>
    <w:rsid w:val="00EE3C63"/>
    <w:rsid w:val="00EE3D2B"/>
    <w:rsid w:val="00EE40A5"/>
    <w:rsid w:val="00EE480D"/>
    <w:rsid w:val="00EE4D2F"/>
    <w:rsid w:val="00EE6D54"/>
    <w:rsid w:val="00EE6DEE"/>
    <w:rsid w:val="00EE7780"/>
    <w:rsid w:val="00EE7BBD"/>
    <w:rsid w:val="00EF0688"/>
    <w:rsid w:val="00EF0F84"/>
    <w:rsid w:val="00EF1132"/>
    <w:rsid w:val="00EF14C1"/>
    <w:rsid w:val="00EF14D5"/>
    <w:rsid w:val="00EF18D2"/>
    <w:rsid w:val="00EF19CF"/>
    <w:rsid w:val="00EF1EB0"/>
    <w:rsid w:val="00EF3179"/>
    <w:rsid w:val="00EF3474"/>
    <w:rsid w:val="00EF3825"/>
    <w:rsid w:val="00EF3AB6"/>
    <w:rsid w:val="00EF3FDB"/>
    <w:rsid w:val="00EF4111"/>
    <w:rsid w:val="00EF461A"/>
    <w:rsid w:val="00EF4987"/>
    <w:rsid w:val="00EF543B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8F4"/>
    <w:rsid w:val="00F0290F"/>
    <w:rsid w:val="00F02B3C"/>
    <w:rsid w:val="00F02C44"/>
    <w:rsid w:val="00F02EA8"/>
    <w:rsid w:val="00F02FD3"/>
    <w:rsid w:val="00F0390D"/>
    <w:rsid w:val="00F0447F"/>
    <w:rsid w:val="00F04D5E"/>
    <w:rsid w:val="00F04F63"/>
    <w:rsid w:val="00F05F21"/>
    <w:rsid w:val="00F0644D"/>
    <w:rsid w:val="00F0661A"/>
    <w:rsid w:val="00F1019A"/>
    <w:rsid w:val="00F10476"/>
    <w:rsid w:val="00F115C4"/>
    <w:rsid w:val="00F118EC"/>
    <w:rsid w:val="00F11D20"/>
    <w:rsid w:val="00F12511"/>
    <w:rsid w:val="00F12D09"/>
    <w:rsid w:val="00F12F2A"/>
    <w:rsid w:val="00F13257"/>
    <w:rsid w:val="00F13820"/>
    <w:rsid w:val="00F138E3"/>
    <w:rsid w:val="00F13D7C"/>
    <w:rsid w:val="00F13F91"/>
    <w:rsid w:val="00F142AD"/>
    <w:rsid w:val="00F14455"/>
    <w:rsid w:val="00F14489"/>
    <w:rsid w:val="00F15792"/>
    <w:rsid w:val="00F15C7C"/>
    <w:rsid w:val="00F1621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0FC1"/>
    <w:rsid w:val="00F21DE6"/>
    <w:rsid w:val="00F220F7"/>
    <w:rsid w:val="00F23370"/>
    <w:rsid w:val="00F2341F"/>
    <w:rsid w:val="00F243FD"/>
    <w:rsid w:val="00F24460"/>
    <w:rsid w:val="00F2480D"/>
    <w:rsid w:val="00F25323"/>
    <w:rsid w:val="00F26003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96C"/>
    <w:rsid w:val="00F3107A"/>
    <w:rsid w:val="00F31847"/>
    <w:rsid w:val="00F31C3C"/>
    <w:rsid w:val="00F32F7A"/>
    <w:rsid w:val="00F331BD"/>
    <w:rsid w:val="00F33570"/>
    <w:rsid w:val="00F33C87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3793F"/>
    <w:rsid w:val="00F40431"/>
    <w:rsid w:val="00F404D3"/>
    <w:rsid w:val="00F40533"/>
    <w:rsid w:val="00F4095C"/>
    <w:rsid w:val="00F40B54"/>
    <w:rsid w:val="00F40D25"/>
    <w:rsid w:val="00F42031"/>
    <w:rsid w:val="00F420B6"/>
    <w:rsid w:val="00F4238F"/>
    <w:rsid w:val="00F433FA"/>
    <w:rsid w:val="00F436B2"/>
    <w:rsid w:val="00F437CD"/>
    <w:rsid w:val="00F4483A"/>
    <w:rsid w:val="00F450F0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1401"/>
    <w:rsid w:val="00F51CAB"/>
    <w:rsid w:val="00F53FF0"/>
    <w:rsid w:val="00F563EC"/>
    <w:rsid w:val="00F56A94"/>
    <w:rsid w:val="00F56B4F"/>
    <w:rsid w:val="00F56D7B"/>
    <w:rsid w:val="00F574D4"/>
    <w:rsid w:val="00F577E8"/>
    <w:rsid w:val="00F57ED3"/>
    <w:rsid w:val="00F60C91"/>
    <w:rsid w:val="00F60F05"/>
    <w:rsid w:val="00F613E0"/>
    <w:rsid w:val="00F6152E"/>
    <w:rsid w:val="00F6160E"/>
    <w:rsid w:val="00F61C23"/>
    <w:rsid w:val="00F61D00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67BC"/>
    <w:rsid w:val="00F66C7C"/>
    <w:rsid w:val="00F6708F"/>
    <w:rsid w:val="00F674B7"/>
    <w:rsid w:val="00F67C8E"/>
    <w:rsid w:val="00F67F8B"/>
    <w:rsid w:val="00F702E0"/>
    <w:rsid w:val="00F7047F"/>
    <w:rsid w:val="00F71327"/>
    <w:rsid w:val="00F715CE"/>
    <w:rsid w:val="00F7174D"/>
    <w:rsid w:val="00F71784"/>
    <w:rsid w:val="00F71AAE"/>
    <w:rsid w:val="00F72926"/>
    <w:rsid w:val="00F73068"/>
    <w:rsid w:val="00F7307C"/>
    <w:rsid w:val="00F731BB"/>
    <w:rsid w:val="00F73512"/>
    <w:rsid w:val="00F7394A"/>
    <w:rsid w:val="00F73A46"/>
    <w:rsid w:val="00F7413B"/>
    <w:rsid w:val="00F74349"/>
    <w:rsid w:val="00F7464B"/>
    <w:rsid w:val="00F74F5E"/>
    <w:rsid w:val="00F75257"/>
    <w:rsid w:val="00F76B4F"/>
    <w:rsid w:val="00F76DA5"/>
    <w:rsid w:val="00F77B0D"/>
    <w:rsid w:val="00F77D7E"/>
    <w:rsid w:val="00F8064D"/>
    <w:rsid w:val="00F8086A"/>
    <w:rsid w:val="00F809E9"/>
    <w:rsid w:val="00F8144F"/>
    <w:rsid w:val="00F8187F"/>
    <w:rsid w:val="00F81A77"/>
    <w:rsid w:val="00F820A2"/>
    <w:rsid w:val="00F827B9"/>
    <w:rsid w:val="00F82CAA"/>
    <w:rsid w:val="00F83068"/>
    <w:rsid w:val="00F83725"/>
    <w:rsid w:val="00F839DF"/>
    <w:rsid w:val="00F83A7D"/>
    <w:rsid w:val="00F83D44"/>
    <w:rsid w:val="00F84830"/>
    <w:rsid w:val="00F85333"/>
    <w:rsid w:val="00F853CA"/>
    <w:rsid w:val="00F857EA"/>
    <w:rsid w:val="00F859BD"/>
    <w:rsid w:val="00F86995"/>
    <w:rsid w:val="00F87AA2"/>
    <w:rsid w:val="00F87CD8"/>
    <w:rsid w:val="00F87E05"/>
    <w:rsid w:val="00F90879"/>
    <w:rsid w:val="00F90C73"/>
    <w:rsid w:val="00F90CB5"/>
    <w:rsid w:val="00F9163F"/>
    <w:rsid w:val="00F917C0"/>
    <w:rsid w:val="00F91960"/>
    <w:rsid w:val="00F92218"/>
    <w:rsid w:val="00F922F0"/>
    <w:rsid w:val="00F92F5A"/>
    <w:rsid w:val="00F93431"/>
    <w:rsid w:val="00F93703"/>
    <w:rsid w:val="00F9372D"/>
    <w:rsid w:val="00F9385D"/>
    <w:rsid w:val="00F93EB3"/>
    <w:rsid w:val="00F93F5F"/>
    <w:rsid w:val="00F94A01"/>
    <w:rsid w:val="00F94FE4"/>
    <w:rsid w:val="00F95DDD"/>
    <w:rsid w:val="00F9675E"/>
    <w:rsid w:val="00F96F0F"/>
    <w:rsid w:val="00F973E0"/>
    <w:rsid w:val="00F97A99"/>
    <w:rsid w:val="00F97B0B"/>
    <w:rsid w:val="00F97C4D"/>
    <w:rsid w:val="00FA095C"/>
    <w:rsid w:val="00FA0B4E"/>
    <w:rsid w:val="00FA11BC"/>
    <w:rsid w:val="00FA13CF"/>
    <w:rsid w:val="00FA1CD0"/>
    <w:rsid w:val="00FA1D9D"/>
    <w:rsid w:val="00FA207E"/>
    <w:rsid w:val="00FA2094"/>
    <w:rsid w:val="00FA2E07"/>
    <w:rsid w:val="00FA32A1"/>
    <w:rsid w:val="00FA3430"/>
    <w:rsid w:val="00FA3802"/>
    <w:rsid w:val="00FA398F"/>
    <w:rsid w:val="00FA3C96"/>
    <w:rsid w:val="00FA402C"/>
    <w:rsid w:val="00FA45F9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59D"/>
    <w:rsid w:val="00FB3715"/>
    <w:rsid w:val="00FB3821"/>
    <w:rsid w:val="00FB4355"/>
    <w:rsid w:val="00FB44F9"/>
    <w:rsid w:val="00FB4815"/>
    <w:rsid w:val="00FB4C11"/>
    <w:rsid w:val="00FB5077"/>
    <w:rsid w:val="00FB5223"/>
    <w:rsid w:val="00FB522C"/>
    <w:rsid w:val="00FB6853"/>
    <w:rsid w:val="00FB6A7B"/>
    <w:rsid w:val="00FB6A8F"/>
    <w:rsid w:val="00FB70B1"/>
    <w:rsid w:val="00FB7BBB"/>
    <w:rsid w:val="00FB7BE5"/>
    <w:rsid w:val="00FB7EC1"/>
    <w:rsid w:val="00FC0183"/>
    <w:rsid w:val="00FC01BF"/>
    <w:rsid w:val="00FC0713"/>
    <w:rsid w:val="00FC09D4"/>
    <w:rsid w:val="00FC1207"/>
    <w:rsid w:val="00FC130A"/>
    <w:rsid w:val="00FC15E0"/>
    <w:rsid w:val="00FC21E0"/>
    <w:rsid w:val="00FC2625"/>
    <w:rsid w:val="00FC2682"/>
    <w:rsid w:val="00FC27A3"/>
    <w:rsid w:val="00FC299F"/>
    <w:rsid w:val="00FC2BF6"/>
    <w:rsid w:val="00FC2EB8"/>
    <w:rsid w:val="00FC2FA0"/>
    <w:rsid w:val="00FC3EC4"/>
    <w:rsid w:val="00FC4712"/>
    <w:rsid w:val="00FC4BFF"/>
    <w:rsid w:val="00FC4E62"/>
    <w:rsid w:val="00FC4FDC"/>
    <w:rsid w:val="00FC5784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EC3"/>
    <w:rsid w:val="00FD4995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D6C"/>
    <w:rsid w:val="00FD7033"/>
    <w:rsid w:val="00FD7532"/>
    <w:rsid w:val="00FD7548"/>
    <w:rsid w:val="00FD7667"/>
    <w:rsid w:val="00FD7680"/>
    <w:rsid w:val="00FD7789"/>
    <w:rsid w:val="00FD7C59"/>
    <w:rsid w:val="00FE0440"/>
    <w:rsid w:val="00FE0F16"/>
    <w:rsid w:val="00FE1166"/>
    <w:rsid w:val="00FE1FBB"/>
    <w:rsid w:val="00FE2947"/>
    <w:rsid w:val="00FE2A71"/>
    <w:rsid w:val="00FE2C13"/>
    <w:rsid w:val="00FE332C"/>
    <w:rsid w:val="00FE3596"/>
    <w:rsid w:val="00FE38CE"/>
    <w:rsid w:val="00FE3ACA"/>
    <w:rsid w:val="00FE3E93"/>
    <w:rsid w:val="00FE5907"/>
    <w:rsid w:val="00FE5B95"/>
    <w:rsid w:val="00FE6037"/>
    <w:rsid w:val="00FE6772"/>
    <w:rsid w:val="00FF05E2"/>
    <w:rsid w:val="00FF0773"/>
    <w:rsid w:val="00FF0C52"/>
    <w:rsid w:val="00FF0C87"/>
    <w:rsid w:val="00FF11E3"/>
    <w:rsid w:val="00FF1563"/>
    <w:rsid w:val="00FF1DBD"/>
    <w:rsid w:val="00FF222A"/>
    <w:rsid w:val="00FF27D9"/>
    <w:rsid w:val="00FF34CF"/>
    <w:rsid w:val="00FF385B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EndnoteText">
    <w:name w:val="Endnote Text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Heading2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FootnoteText">
    <w:name w:val="Footnote Text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Heading2">
    <w:name w:val="Heading 2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Heading3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Название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aption">
    <w:name w:val="Caption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Footer">
    <w:name w:val="Foot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link w:val="af3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Heading1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6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Header">
    <w:name w:val="Head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7">
    <w:name w:val="annotation subject"/>
    <w:basedOn w:val="a5"/>
    <w:link w:val="af8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Тема примечания Знак"/>
    <w:basedOn w:val="a6"/>
    <w:link w:val="af7"/>
    <w:uiPriority w:val="99"/>
    <w:rsid w:val="00385CEE"/>
    <w:rPr>
      <w:rFonts w:ascii="Times New Roman" w:hAnsi="Times New Roman" w:cs="Times New Roman"/>
      <w:b/>
      <w:bCs/>
      <w:sz w:val="24"/>
      <w:szCs w:val="24"/>
    </w:rPr>
  </w:style>
  <w:style w:type="paragraph" w:customStyle="1" w:styleId="Heading1">
    <w:name w:val="Heading 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Heading3">
    <w:name w:val="Heading 3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Heading4">
    <w:name w:val="Heading 4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Heading5">
    <w:name w:val="Heading 5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9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a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1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1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2">
    <w:name w:val="Основной шрифт абзаца1"/>
    <w:rsid w:val="00385CEE"/>
  </w:style>
  <w:style w:type="character" w:styleId="afb">
    <w:name w:val="page number"/>
    <w:basedOn w:val="12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c">
    <w:name w:val="Символ нумерации"/>
    <w:rsid w:val="00385CEE"/>
  </w:style>
  <w:style w:type="character" w:customStyle="1" w:styleId="afd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1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e">
    <w:name w:val="Нижний колонтитул Знак"/>
    <w:basedOn w:val="12"/>
    <w:uiPriority w:val="99"/>
    <w:rsid w:val="00385CEE"/>
    <w:rPr>
      <w:rFonts w:cs="Times New Roman"/>
    </w:rPr>
  </w:style>
  <w:style w:type="character" w:customStyle="1" w:styleId="Pro-Marka">
    <w:name w:val="Pro-Marka"/>
    <w:basedOn w:val="12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2"/>
    <w:rsid w:val="00385CEE"/>
    <w:rPr>
      <w:rFonts w:cs="Times New Roman"/>
      <w:i/>
      <w:color w:val="808080"/>
      <w:u w:val="none"/>
    </w:rPr>
  </w:style>
  <w:style w:type="character" w:customStyle="1" w:styleId="aff">
    <w:name w:val="Верхний колонтитул Знак"/>
    <w:basedOn w:val="12"/>
    <w:rsid w:val="00385CEE"/>
    <w:rPr>
      <w:rFonts w:cs="Times New Roman"/>
    </w:rPr>
  </w:style>
  <w:style w:type="character" w:customStyle="1" w:styleId="13">
    <w:name w:val="Знак примечания1"/>
    <w:basedOn w:val="12"/>
    <w:rsid w:val="00385CEE"/>
    <w:rPr>
      <w:rFonts w:cs="Times New Roman"/>
      <w:sz w:val="16"/>
      <w:szCs w:val="16"/>
    </w:rPr>
  </w:style>
  <w:style w:type="paragraph" w:customStyle="1" w:styleId="aff0">
    <w:name w:val="Заголовок"/>
    <w:basedOn w:val="a"/>
    <w:next w:val="aff1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1">
    <w:name w:val="Body Text"/>
    <w:basedOn w:val="a"/>
    <w:link w:val="aff2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2">
    <w:name w:val="Основной текст Знак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2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3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2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3">
    <w:name w:val="header"/>
    <w:basedOn w:val="a"/>
    <w:link w:val="14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4">
    <w:name w:val="Верх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4">
    <w:name w:val="footer"/>
    <w:basedOn w:val="a"/>
    <w:link w:val="15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5">
    <w:name w:val="Нижний колонтитул Знак1"/>
    <w:basedOn w:val="a0"/>
    <w:link w:val="aff4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5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6">
    <w:name w:val="Заголовок таблицы"/>
    <w:basedOn w:val="aff5"/>
    <w:rsid w:val="00385CEE"/>
    <w:pPr>
      <w:jc w:val="center"/>
    </w:pPr>
    <w:rPr>
      <w:b/>
      <w:bCs/>
    </w:rPr>
  </w:style>
  <w:style w:type="paragraph" w:customStyle="1" w:styleId="16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7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8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8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Без интервала Знак"/>
    <w:basedOn w:val="a0"/>
    <w:link w:val="af2"/>
    <w:uiPriority w:val="1"/>
    <w:rsid w:val="00562170"/>
    <w:rPr>
      <w:rFonts w:ascii="Calibri" w:eastAsiaTheme="minorEastAsia" w:hAnsi="Calibri" w:cs="Calibri"/>
      <w:sz w:val="24"/>
      <w:szCs w:val="24"/>
      <w:lang w:eastAsia="ru-RU"/>
    </w:rPr>
  </w:style>
  <w:style w:type="paragraph" w:customStyle="1" w:styleId="aff9">
    <w:name w:val="Нормальный (таблица)"/>
    <w:basedOn w:val="a"/>
    <w:next w:val="a"/>
    <w:uiPriority w:val="99"/>
    <w:rsid w:val="00385D83"/>
    <w:pPr>
      <w:spacing w:after="0" w:line="240" w:lineRule="auto"/>
      <w:jc w:val="both"/>
    </w:pPr>
    <w:rPr>
      <w:rFonts w:ascii="Arial" w:eastAsia="Times New Roman" w:hAnsi="Arial" w:cs="Times New Roman"/>
    </w:rPr>
  </w:style>
  <w:style w:type="paragraph" w:customStyle="1" w:styleId="ConsPlusTitle">
    <w:name w:val="ConsPlusTitle"/>
    <w:rsid w:val="0026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0A658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1767-A109-41D7-96AD-80509ED2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EKulakova</cp:lastModifiedBy>
  <cp:revision>16</cp:revision>
  <cp:lastPrinted>2020-10-26T07:17:00Z</cp:lastPrinted>
  <dcterms:created xsi:type="dcterms:W3CDTF">2020-10-26T06:07:00Z</dcterms:created>
  <dcterms:modified xsi:type="dcterms:W3CDTF">2021-11-03T09:31:00Z</dcterms:modified>
</cp:coreProperties>
</file>